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DD53B9" w14:textId="77777777" w:rsidR="00B0778B" w:rsidRPr="00116EA7" w:rsidRDefault="00B0778B" w:rsidP="00DF51DE">
      <w:pPr>
        <w:pStyle w:val="a9"/>
        <w:tabs>
          <w:tab w:val="left" w:pos="709"/>
          <w:tab w:val="left" w:pos="2694"/>
        </w:tabs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14:paraId="5EE1DD8F" w14:textId="77777777"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ИРКУТСКАЯ ОБЛАСТЬ</w:t>
      </w:r>
    </w:p>
    <w:p w14:paraId="6FF7A313" w14:textId="419CCC3D" w:rsidR="0041088C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19FDB2CF" w14:textId="6171CE05" w:rsidR="00B0778B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КАЧУГСКИЙ </w:t>
      </w:r>
      <w:r w:rsidR="00B0778B" w:rsidRPr="00B51FE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 ОКРУГ</w:t>
      </w:r>
    </w:p>
    <w:p w14:paraId="34C16C57" w14:textId="7ABC7332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 xml:space="preserve">АДМИНИСТРАЦИЯ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</w:p>
    <w:p w14:paraId="7B6627D5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9131B9B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ПОСТАНОВЛЕНИЕ</w:t>
      </w:r>
    </w:p>
    <w:p w14:paraId="0D16BB4A" w14:textId="77777777" w:rsidR="008C1E5E" w:rsidRPr="00B51FE3" w:rsidRDefault="008C1E5E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C1BBF47" w14:textId="291F85B9" w:rsidR="00B0778B" w:rsidRPr="006E6AB5" w:rsidRDefault="00C67F84" w:rsidP="008C1E5E">
      <w:pPr>
        <w:pStyle w:val="1"/>
        <w:contextualSpacing/>
        <w:jc w:val="center"/>
        <w:rPr>
          <w:sz w:val="28"/>
          <w:szCs w:val="28"/>
        </w:rPr>
      </w:pPr>
      <w:r w:rsidRPr="00B51FE3">
        <w:rPr>
          <w:sz w:val="28"/>
          <w:szCs w:val="28"/>
        </w:rPr>
        <w:t xml:space="preserve">О внесении изменений в </w:t>
      </w:r>
      <w:r w:rsidR="00B0778B" w:rsidRPr="00B51FE3">
        <w:rPr>
          <w:sz w:val="28"/>
          <w:szCs w:val="28"/>
        </w:rPr>
        <w:t>муниципальн</w:t>
      </w:r>
      <w:r w:rsidRPr="00B51FE3">
        <w:rPr>
          <w:sz w:val="28"/>
          <w:szCs w:val="28"/>
        </w:rPr>
        <w:t>ую</w:t>
      </w:r>
      <w:r w:rsidR="00B0778B" w:rsidRPr="00B51FE3">
        <w:rPr>
          <w:sz w:val="28"/>
          <w:szCs w:val="28"/>
        </w:rPr>
        <w:t xml:space="preserve"> програм</w:t>
      </w:r>
      <w:r w:rsidR="00B0778B" w:rsidRPr="006E6AB5">
        <w:rPr>
          <w:sz w:val="28"/>
          <w:szCs w:val="28"/>
        </w:rPr>
        <w:t>м</w:t>
      </w:r>
      <w:r w:rsidRPr="006E6AB5">
        <w:rPr>
          <w:sz w:val="28"/>
          <w:szCs w:val="28"/>
        </w:rPr>
        <w:t>у</w:t>
      </w:r>
    </w:p>
    <w:p w14:paraId="0F85E5E1" w14:textId="5B283105" w:rsidR="00B0778B" w:rsidRPr="006E6AB5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«Развитие </w:t>
      </w:r>
      <w:r w:rsidR="00C57057" w:rsidRPr="006E6AB5">
        <w:rPr>
          <w:rFonts w:ascii="Times New Roman" w:hAnsi="Times New Roman"/>
          <w:sz w:val="28"/>
          <w:szCs w:val="28"/>
        </w:rPr>
        <w:t xml:space="preserve">культуры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EA3ACF" w:rsidRPr="006E6AB5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A3ACF" w:rsidRPr="006E6AB5">
        <w:rPr>
          <w:rFonts w:ascii="Times New Roman" w:hAnsi="Times New Roman" w:cs="Times New Roman"/>
          <w:sz w:val="28"/>
          <w:szCs w:val="28"/>
        </w:rPr>
        <w:t>6</w:t>
      </w:r>
      <w:r w:rsidR="008C1E5E" w:rsidRPr="006E6AB5">
        <w:rPr>
          <w:rFonts w:ascii="Times New Roman" w:hAnsi="Times New Roman" w:cs="Times New Roman"/>
          <w:sz w:val="28"/>
          <w:szCs w:val="28"/>
        </w:rPr>
        <w:t>-202</w:t>
      </w:r>
      <w:r w:rsidR="00EA3ACF" w:rsidRPr="006E6AB5">
        <w:rPr>
          <w:rFonts w:ascii="Times New Roman" w:hAnsi="Times New Roman" w:cs="Times New Roman"/>
          <w:sz w:val="28"/>
          <w:szCs w:val="28"/>
        </w:rPr>
        <w:t>8</w:t>
      </w:r>
      <w:r w:rsidR="005F2B67" w:rsidRPr="006E6AB5">
        <w:rPr>
          <w:rFonts w:ascii="Times New Roman" w:hAnsi="Times New Roman" w:cs="Times New Roman"/>
          <w:sz w:val="28"/>
          <w:szCs w:val="28"/>
        </w:rPr>
        <w:t xml:space="preserve"> г</w:t>
      </w:r>
      <w:r w:rsidR="00C57057" w:rsidRPr="006E6AB5">
        <w:rPr>
          <w:rFonts w:ascii="Times New Roman" w:hAnsi="Times New Roman" w:cs="Times New Roman"/>
          <w:sz w:val="28"/>
          <w:szCs w:val="28"/>
        </w:rPr>
        <w:t>г.</w:t>
      </w:r>
      <w:r w:rsidRPr="006E6AB5">
        <w:rPr>
          <w:rFonts w:ascii="Times New Roman" w:hAnsi="Times New Roman" w:cs="Times New Roman"/>
          <w:sz w:val="28"/>
          <w:szCs w:val="28"/>
        </w:rPr>
        <w:t>»</w:t>
      </w:r>
    </w:p>
    <w:p w14:paraId="1ED0AF79" w14:textId="77777777" w:rsidR="00B0778B" w:rsidRPr="006E6AB5" w:rsidRDefault="00B0778B" w:rsidP="008C1E5E">
      <w:pPr>
        <w:pStyle w:val="1"/>
        <w:contextualSpacing/>
        <w:jc w:val="center"/>
        <w:rPr>
          <w:sz w:val="28"/>
          <w:szCs w:val="28"/>
        </w:rPr>
      </w:pPr>
    </w:p>
    <w:p w14:paraId="46E87A6A" w14:textId="647D052F" w:rsidR="00B0778B" w:rsidRPr="006E6AB5" w:rsidRDefault="002822DE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>10</w:t>
      </w:r>
      <w:r w:rsidR="00C43042" w:rsidRPr="006E6AB5">
        <w:rPr>
          <w:rFonts w:ascii="Times New Roman" w:hAnsi="Times New Roman"/>
          <w:sz w:val="28"/>
          <w:szCs w:val="28"/>
        </w:rPr>
        <w:t xml:space="preserve"> </w:t>
      </w:r>
      <w:r w:rsidR="0052289A" w:rsidRPr="006E6AB5">
        <w:rPr>
          <w:rFonts w:ascii="Times New Roman" w:hAnsi="Times New Roman"/>
          <w:sz w:val="28"/>
          <w:szCs w:val="28"/>
        </w:rPr>
        <w:t xml:space="preserve"> </w:t>
      </w:r>
      <w:r w:rsidRPr="006E6AB5">
        <w:rPr>
          <w:rFonts w:ascii="Times New Roman" w:hAnsi="Times New Roman"/>
          <w:sz w:val="28"/>
          <w:szCs w:val="28"/>
        </w:rPr>
        <w:t>декабря</w:t>
      </w:r>
      <w:r w:rsidR="0052289A" w:rsidRPr="006E6AB5">
        <w:rPr>
          <w:rFonts w:ascii="Times New Roman" w:hAnsi="Times New Roman"/>
          <w:sz w:val="28"/>
          <w:szCs w:val="28"/>
        </w:rPr>
        <w:t xml:space="preserve"> </w:t>
      </w:r>
      <w:r w:rsidR="000634B8" w:rsidRPr="006E6AB5">
        <w:rPr>
          <w:rFonts w:ascii="Times New Roman" w:hAnsi="Times New Roman"/>
          <w:sz w:val="28"/>
          <w:szCs w:val="28"/>
        </w:rPr>
        <w:t>202</w:t>
      </w:r>
      <w:r w:rsidR="00126BD8" w:rsidRPr="006E6AB5">
        <w:rPr>
          <w:rFonts w:ascii="Times New Roman" w:hAnsi="Times New Roman"/>
          <w:sz w:val="28"/>
          <w:szCs w:val="28"/>
        </w:rPr>
        <w:t>5</w:t>
      </w:r>
      <w:r w:rsidR="00B0778B" w:rsidRPr="006E6AB5">
        <w:rPr>
          <w:rFonts w:ascii="Times New Roman" w:hAnsi="Times New Roman"/>
          <w:sz w:val="28"/>
          <w:szCs w:val="28"/>
        </w:rPr>
        <w:t xml:space="preserve"> г. </w:t>
      </w:r>
      <w:r w:rsidR="00B0778B" w:rsidRPr="006E6AB5">
        <w:rPr>
          <w:rFonts w:ascii="Times New Roman" w:hAnsi="Times New Roman"/>
          <w:sz w:val="28"/>
          <w:szCs w:val="28"/>
        </w:rPr>
        <w:tab/>
      </w:r>
      <w:r w:rsidR="00B0778B" w:rsidRPr="006E6AB5">
        <w:rPr>
          <w:rFonts w:ascii="Times New Roman" w:hAnsi="Times New Roman"/>
          <w:sz w:val="28"/>
          <w:szCs w:val="28"/>
        </w:rPr>
        <w:tab/>
        <w:t xml:space="preserve">                  </w:t>
      </w:r>
      <w:r w:rsidR="003B2671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   </w:t>
      </w:r>
      <w:r w:rsidR="004176A7" w:rsidRPr="006E6AB5">
        <w:rPr>
          <w:rFonts w:ascii="Times New Roman" w:hAnsi="Times New Roman"/>
          <w:sz w:val="28"/>
          <w:szCs w:val="28"/>
        </w:rPr>
        <w:t xml:space="preserve">  </w:t>
      </w:r>
      <w:r w:rsidR="00C57057" w:rsidRPr="006E6AB5">
        <w:rPr>
          <w:rFonts w:ascii="Times New Roman" w:hAnsi="Times New Roman"/>
          <w:sz w:val="28"/>
          <w:szCs w:val="28"/>
        </w:rPr>
        <w:t xml:space="preserve">   </w:t>
      </w:r>
      <w:r w:rsidR="004176A7" w:rsidRPr="006E6AB5">
        <w:rPr>
          <w:rFonts w:ascii="Times New Roman" w:hAnsi="Times New Roman"/>
          <w:sz w:val="28"/>
          <w:szCs w:val="28"/>
        </w:rPr>
        <w:t xml:space="preserve">    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        </w:t>
      </w:r>
      <w:r w:rsidR="00C67F84" w:rsidRPr="006E6AB5">
        <w:rPr>
          <w:rFonts w:ascii="Times New Roman" w:hAnsi="Times New Roman"/>
          <w:sz w:val="28"/>
          <w:szCs w:val="28"/>
        </w:rPr>
        <w:t xml:space="preserve">    </w:t>
      </w:r>
      <w:r w:rsidR="00097B4F" w:rsidRPr="006E6AB5">
        <w:rPr>
          <w:rFonts w:ascii="Times New Roman" w:hAnsi="Times New Roman"/>
          <w:sz w:val="28"/>
          <w:szCs w:val="28"/>
        </w:rPr>
        <w:t xml:space="preserve">       </w:t>
      </w:r>
      <w:r w:rsidR="0066267C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 р.п. Качуг</w:t>
      </w:r>
    </w:p>
    <w:p w14:paraId="5FAD1CF5" w14:textId="77777777" w:rsidR="00B0778B" w:rsidRPr="006E6AB5" w:rsidRDefault="00B0778B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757E1683" w14:textId="0A9409AD" w:rsidR="001F6266" w:rsidRDefault="001F6266" w:rsidP="001F62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В </w:t>
      </w:r>
      <w:r w:rsidRPr="001F6266">
        <w:rPr>
          <w:rFonts w:ascii="Times New Roman" w:hAnsi="Times New Roman"/>
          <w:sz w:val="28"/>
          <w:szCs w:val="28"/>
        </w:rPr>
        <w:t>соответствии со статьей 179.3 Бюджетного кодекса Российской Федерации, руководствуясь статьями 18, 21, 37 Устава Качугского муниципального округа Иркутской области, администрация Качугского муниципального округа</w:t>
      </w:r>
    </w:p>
    <w:p w14:paraId="1FC792C8" w14:textId="77777777" w:rsidR="00E030C1" w:rsidRPr="006E6AB5" w:rsidRDefault="00E030C1" w:rsidP="001F62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3986E150" w14:textId="04EC34AD" w:rsidR="00B0778B" w:rsidRPr="006E6AB5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>ПОСТАНОВЛЯЕТ:</w:t>
      </w:r>
    </w:p>
    <w:p w14:paraId="45769E80" w14:textId="77777777" w:rsidR="0041088C" w:rsidRPr="006E6AB5" w:rsidRDefault="0041088C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67E9029" w14:textId="160FB35D" w:rsidR="00B0778B" w:rsidRPr="006E6AB5" w:rsidRDefault="00B0778B" w:rsidP="008C1E5E">
      <w:pPr>
        <w:pStyle w:val="1"/>
        <w:tabs>
          <w:tab w:val="clear" w:pos="4395"/>
          <w:tab w:val="left" w:pos="709"/>
        </w:tabs>
        <w:ind w:right="85"/>
        <w:contextualSpacing/>
        <w:jc w:val="both"/>
        <w:rPr>
          <w:sz w:val="28"/>
          <w:szCs w:val="28"/>
          <w:lang w:eastAsia="en-US"/>
        </w:rPr>
      </w:pPr>
      <w:r w:rsidRPr="006E6AB5">
        <w:rPr>
          <w:sz w:val="28"/>
          <w:szCs w:val="28"/>
        </w:rPr>
        <w:tab/>
        <w:t xml:space="preserve">1. </w:t>
      </w:r>
      <w:r w:rsidR="00C67F84" w:rsidRPr="006E6AB5">
        <w:rPr>
          <w:sz w:val="28"/>
          <w:szCs w:val="28"/>
        </w:rPr>
        <w:t xml:space="preserve">Внести в </w:t>
      </w:r>
      <w:r w:rsidRPr="006E6AB5">
        <w:rPr>
          <w:sz w:val="28"/>
          <w:szCs w:val="28"/>
        </w:rPr>
        <w:t>муниципальную программу</w:t>
      </w:r>
      <w:r w:rsidRPr="006E6AB5">
        <w:rPr>
          <w:sz w:val="28"/>
          <w:szCs w:val="28"/>
          <w:lang w:eastAsia="en-US"/>
        </w:rPr>
        <w:t xml:space="preserve"> «Развитие </w:t>
      </w:r>
      <w:r w:rsidR="00C57057" w:rsidRPr="006E6AB5">
        <w:rPr>
          <w:sz w:val="28"/>
          <w:szCs w:val="28"/>
          <w:lang w:eastAsia="en-US"/>
        </w:rPr>
        <w:t xml:space="preserve">культуры </w:t>
      </w:r>
      <w:r w:rsidR="008C1E5E" w:rsidRPr="006E6AB5">
        <w:rPr>
          <w:sz w:val="28"/>
          <w:szCs w:val="28"/>
          <w:lang w:eastAsia="en-US"/>
        </w:rPr>
        <w:t xml:space="preserve">в </w:t>
      </w:r>
      <w:r w:rsidR="002822DE" w:rsidRPr="006E6AB5">
        <w:rPr>
          <w:sz w:val="28"/>
          <w:szCs w:val="28"/>
          <w:lang w:eastAsia="en-US"/>
        </w:rPr>
        <w:t>муниципальном округе  на 2026-2028 гг.»</w:t>
      </w:r>
      <w:r w:rsidR="00CC62F4" w:rsidRPr="006E6AB5">
        <w:rPr>
          <w:sz w:val="28"/>
          <w:szCs w:val="28"/>
          <w:lang w:eastAsia="en-US"/>
        </w:rPr>
        <w:t xml:space="preserve">, утвержденную постановлением администрации муниципального района «Качугский район» от </w:t>
      </w:r>
      <w:r w:rsidR="00C57057" w:rsidRPr="006E6AB5">
        <w:rPr>
          <w:sz w:val="28"/>
          <w:szCs w:val="28"/>
          <w:lang w:eastAsia="en-US"/>
        </w:rPr>
        <w:t>30</w:t>
      </w:r>
      <w:r w:rsidR="00CC62F4" w:rsidRPr="006E6AB5">
        <w:rPr>
          <w:sz w:val="28"/>
          <w:szCs w:val="28"/>
          <w:lang w:eastAsia="en-US"/>
        </w:rPr>
        <w:t xml:space="preserve"> октября 2024 года № </w:t>
      </w:r>
      <w:r w:rsidR="00C57057" w:rsidRPr="006E6AB5">
        <w:rPr>
          <w:sz w:val="28"/>
          <w:szCs w:val="28"/>
          <w:lang w:eastAsia="en-US"/>
        </w:rPr>
        <w:t>207</w:t>
      </w:r>
      <w:r w:rsidR="00CC62F4" w:rsidRPr="006E6AB5">
        <w:rPr>
          <w:sz w:val="28"/>
          <w:szCs w:val="28"/>
          <w:lang w:eastAsia="en-US"/>
        </w:rPr>
        <w:t xml:space="preserve">, </w:t>
      </w:r>
      <w:r w:rsidR="00C67F84" w:rsidRPr="006E6AB5">
        <w:rPr>
          <w:sz w:val="28"/>
          <w:szCs w:val="28"/>
          <w:lang w:eastAsia="en-US"/>
        </w:rPr>
        <w:t xml:space="preserve">следующие изменения: </w:t>
      </w:r>
    </w:p>
    <w:p w14:paraId="59FA5DD7" w14:textId="26AEB1B4" w:rsidR="00847886" w:rsidRPr="006E6AB5" w:rsidRDefault="00C67F84" w:rsidP="00CD4C6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E6AB5">
        <w:t xml:space="preserve">              </w:t>
      </w:r>
      <w:r w:rsidRPr="006E6AB5">
        <w:rPr>
          <w:rFonts w:ascii="Times New Roman" w:hAnsi="Times New Roman" w:cs="Times New Roman"/>
          <w:sz w:val="28"/>
          <w:szCs w:val="28"/>
        </w:rPr>
        <w:t xml:space="preserve">1.1. </w:t>
      </w:r>
      <w:r w:rsidR="00CC62F4" w:rsidRPr="006E6AB5">
        <w:rPr>
          <w:rFonts w:ascii="Times New Roman" w:hAnsi="Times New Roman" w:cs="Times New Roman"/>
          <w:sz w:val="28"/>
          <w:szCs w:val="28"/>
        </w:rPr>
        <w:t>Раздел 1</w:t>
      </w:r>
      <w:r w:rsidRPr="006E6AB5">
        <w:rPr>
          <w:rFonts w:ascii="Times New Roman" w:hAnsi="Times New Roman" w:cs="Times New Roman"/>
          <w:sz w:val="28"/>
          <w:szCs w:val="28"/>
        </w:rPr>
        <w:t xml:space="preserve"> </w:t>
      </w:r>
      <w:r w:rsidR="00CC62F4" w:rsidRPr="006E6AB5">
        <w:rPr>
          <w:rFonts w:ascii="Times New Roman" w:hAnsi="Times New Roman" w:cs="Times New Roman"/>
          <w:sz w:val="28"/>
          <w:szCs w:val="28"/>
        </w:rPr>
        <w:t>«П</w:t>
      </w:r>
      <w:r w:rsidRPr="006E6AB5">
        <w:rPr>
          <w:rFonts w:ascii="Times New Roman" w:hAnsi="Times New Roman" w:cs="Times New Roman"/>
          <w:sz w:val="28"/>
          <w:szCs w:val="28"/>
        </w:rPr>
        <w:t>аспорт муниципальной программы</w:t>
      </w:r>
      <w:r w:rsidR="00CC62F4" w:rsidRPr="006E6AB5">
        <w:rPr>
          <w:rFonts w:ascii="Times New Roman" w:hAnsi="Times New Roman" w:cs="Times New Roman"/>
          <w:sz w:val="28"/>
          <w:szCs w:val="28"/>
        </w:rPr>
        <w:t>» изложить</w:t>
      </w:r>
      <w:r w:rsidR="00802A43" w:rsidRPr="006E6AB5">
        <w:rPr>
          <w:sz w:val="28"/>
          <w:szCs w:val="28"/>
        </w:rPr>
        <w:t xml:space="preserve"> </w:t>
      </w:r>
      <w:r w:rsidRPr="006E6AB5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="00CC62F4" w:rsidRPr="006E6AB5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6E6AB5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C62F4" w:rsidRPr="006E6AB5">
        <w:rPr>
          <w:rFonts w:ascii="Times New Roman" w:hAnsi="Times New Roman" w:cs="Times New Roman"/>
          <w:sz w:val="28"/>
          <w:szCs w:val="28"/>
        </w:rPr>
        <w:t>ем</w:t>
      </w:r>
      <w:r w:rsidRPr="006E6AB5">
        <w:rPr>
          <w:rFonts w:ascii="Times New Roman" w:hAnsi="Times New Roman" w:cs="Times New Roman"/>
          <w:sz w:val="28"/>
          <w:szCs w:val="28"/>
        </w:rPr>
        <w:t xml:space="preserve"> 1 к настоящему постановлению</w:t>
      </w:r>
      <w:r w:rsidR="008205D3" w:rsidRPr="006E6AB5">
        <w:rPr>
          <w:rFonts w:ascii="Times New Roman" w:hAnsi="Times New Roman" w:cs="Times New Roman"/>
          <w:sz w:val="28"/>
          <w:szCs w:val="28"/>
        </w:rPr>
        <w:t>;</w:t>
      </w:r>
    </w:p>
    <w:p w14:paraId="762C11FD" w14:textId="0008D4CF" w:rsidR="00847886" w:rsidRPr="006E6AB5" w:rsidRDefault="00BA1863" w:rsidP="00CD4C6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E6AB5">
        <w:rPr>
          <w:rFonts w:ascii="Times New Roman" w:hAnsi="Times New Roman" w:cs="Times New Roman"/>
          <w:sz w:val="28"/>
          <w:szCs w:val="28"/>
        </w:rPr>
        <w:t xml:space="preserve">          1.2. </w:t>
      </w:r>
      <w:r w:rsidR="005D775E" w:rsidRPr="006E6AB5">
        <w:rPr>
          <w:rFonts w:ascii="Times New Roman" w:hAnsi="Times New Roman" w:cs="Times New Roman"/>
          <w:sz w:val="28"/>
          <w:szCs w:val="28"/>
        </w:rPr>
        <w:t>Приложение 1</w:t>
      </w:r>
      <w:r w:rsidR="00847886" w:rsidRPr="006E6AB5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r w:rsidR="00C80FA1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r w:rsidR="004F6E47" w:rsidRPr="006E6AB5">
        <w:rPr>
          <w:rFonts w:ascii="Times New Roman" w:hAnsi="Times New Roman" w:cs="Times New Roman"/>
          <w:sz w:val="28"/>
          <w:szCs w:val="28"/>
        </w:rPr>
        <w:t xml:space="preserve">Качугском </w:t>
      </w:r>
      <w:r w:rsidR="00C80FA1" w:rsidRPr="006E6AB5">
        <w:rPr>
          <w:rFonts w:ascii="Times New Roman" w:hAnsi="Times New Roman" w:cs="Times New Roman"/>
          <w:sz w:val="28"/>
          <w:szCs w:val="28"/>
        </w:rPr>
        <w:t>муниципальном округе  на 2026-2028 гг.»</w:t>
      </w:r>
      <w:r w:rsidR="00847886" w:rsidRPr="006E6AB5">
        <w:rPr>
          <w:rFonts w:ascii="Times New Roman" w:hAnsi="Times New Roman" w:cs="Times New Roman"/>
          <w:sz w:val="28"/>
          <w:szCs w:val="28"/>
        </w:rPr>
        <w:t xml:space="preserve"> Подпрограмма 1 «Клубная деятельность</w:t>
      </w:r>
      <w:r w:rsidR="00C80FA1" w:rsidRPr="006E6AB5">
        <w:rPr>
          <w:rFonts w:ascii="Times New Roman" w:hAnsi="Times New Roman" w:cs="Times New Roman"/>
          <w:sz w:val="28"/>
          <w:szCs w:val="28"/>
        </w:rPr>
        <w:t xml:space="preserve"> ЦДК </w:t>
      </w:r>
      <w:proofErr w:type="spellStart"/>
      <w:r w:rsidR="00C80FA1" w:rsidRPr="006E6AB5">
        <w:rPr>
          <w:rFonts w:ascii="Times New Roman" w:hAnsi="Times New Roman" w:cs="Times New Roman"/>
          <w:sz w:val="28"/>
          <w:szCs w:val="28"/>
        </w:rPr>
        <w:t>им.С.Рычковой</w:t>
      </w:r>
      <w:proofErr w:type="spellEnd"/>
      <w:r w:rsidR="00847886" w:rsidRPr="006E6AB5">
        <w:rPr>
          <w:rFonts w:ascii="Times New Roman" w:hAnsi="Times New Roman" w:cs="Times New Roman"/>
          <w:sz w:val="28"/>
          <w:szCs w:val="28"/>
        </w:rPr>
        <w:t>» раздел 1 «Паспорт подпрограммы» изложить в новой редакции в соответствии с Приложением 2 к настоящему постановлению;</w:t>
      </w:r>
    </w:p>
    <w:p w14:paraId="3CD6F9A1" w14:textId="0E50E397" w:rsidR="00BA1863" w:rsidRPr="006E6AB5" w:rsidRDefault="00847886" w:rsidP="00CD4C6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E6AB5">
        <w:rPr>
          <w:rFonts w:ascii="Times New Roman" w:hAnsi="Times New Roman" w:cs="Times New Roman"/>
          <w:sz w:val="28"/>
          <w:szCs w:val="28"/>
        </w:rPr>
        <w:t xml:space="preserve">         1.3. </w:t>
      </w:r>
      <w:r w:rsidR="00BA1863" w:rsidRPr="006E6A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D1B4F" w:rsidRPr="006E6AB5">
        <w:rPr>
          <w:rFonts w:ascii="Times New Roman" w:hAnsi="Times New Roman" w:cs="Times New Roman"/>
          <w:sz w:val="28"/>
          <w:szCs w:val="28"/>
        </w:rPr>
        <w:t>2</w:t>
      </w:r>
      <w:r w:rsidR="00BA1863" w:rsidRPr="006E6AB5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r w:rsidR="002C74D8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r w:rsidR="004F6E47" w:rsidRPr="006E6AB5">
        <w:rPr>
          <w:rFonts w:ascii="Times New Roman" w:hAnsi="Times New Roman" w:cs="Times New Roman"/>
          <w:sz w:val="28"/>
          <w:szCs w:val="28"/>
        </w:rPr>
        <w:t xml:space="preserve">Качугском </w:t>
      </w:r>
      <w:r w:rsidR="002C74D8" w:rsidRPr="006E6AB5">
        <w:rPr>
          <w:rFonts w:ascii="Times New Roman" w:hAnsi="Times New Roman" w:cs="Times New Roman"/>
          <w:sz w:val="28"/>
          <w:szCs w:val="28"/>
        </w:rPr>
        <w:t xml:space="preserve">муниципальном округе  на 2026-2028 гг.» </w:t>
      </w:r>
      <w:r w:rsidR="00BA1863" w:rsidRPr="006E6AB5">
        <w:rPr>
          <w:rFonts w:ascii="Times New Roman" w:hAnsi="Times New Roman" w:cs="Times New Roman"/>
          <w:sz w:val="28"/>
          <w:szCs w:val="28"/>
        </w:rPr>
        <w:t xml:space="preserve"> Подпрограмма 2</w:t>
      </w:r>
      <w:r w:rsidR="00BA1863" w:rsidRPr="006E6AB5">
        <w:t xml:space="preserve"> </w:t>
      </w:r>
      <w:r w:rsidR="00BA1863" w:rsidRPr="006E6AB5">
        <w:rPr>
          <w:rFonts w:ascii="Times New Roman" w:hAnsi="Times New Roman" w:cs="Times New Roman"/>
          <w:sz w:val="28"/>
          <w:szCs w:val="28"/>
        </w:rPr>
        <w:t>«Дополнительное образование в сфере культуры МКУ ДО КДХШ»</w:t>
      </w:r>
      <w:r w:rsidR="008E1113">
        <w:rPr>
          <w:rFonts w:ascii="Times New Roman" w:hAnsi="Times New Roman" w:cs="Times New Roman"/>
          <w:sz w:val="28"/>
          <w:szCs w:val="28"/>
        </w:rPr>
        <w:t xml:space="preserve"> на 2026-2028 </w:t>
      </w:r>
      <w:proofErr w:type="spellStart"/>
      <w:proofErr w:type="gramStart"/>
      <w:r w:rsidR="008E1113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BA1863" w:rsidRPr="006E6AB5">
        <w:rPr>
          <w:rFonts w:ascii="Times New Roman" w:hAnsi="Times New Roman" w:cs="Times New Roman"/>
          <w:color w:val="000000"/>
          <w:sz w:val="28"/>
          <w:szCs w:val="28"/>
        </w:rPr>
        <w:t xml:space="preserve"> раздел 1 «Паспорт подпрограммы» изложить </w:t>
      </w:r>
      <w:r w:rsidR="00BA186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в новой редакции в соответствии с Приложением </w:t>
      </w:r>
      <w:r w:rsidR="006A5B38" w:rsidRPr="006E6AB5">
        <w:rPr>
          <w:rFonts w:ascii="Times New Roman" w:eastAsia="MS Mincho" w:hAnsi="Times New Roman" w:cs="Times New Roman"/>
          <w:bCs/>
          <w:sz w:val="28"/>
          <w:szCs w:val="28"/>
        </w:rPr>
        <w:t>3</w:t>
      </w:r>
      <w:r w:rsidR="0077545A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BA1863" w:rsidRPr="006E6AB5">
        <w:rPr>
          <w:rFonts w:ascii="Times New Roman" w:eastAsia="MS Mincho" w:hAnsi="Times New Roman" w:cs="Times New Roman"/>
          <w:bCs/>
          <w:sz w:val="28"/>
          <w:szCs w:val="28"/>
        </w:rPr>
        <w:t>к настоящему постановлению;</w:t>
      </w:r>
    </w:p>
    <w:p w14:paraId="10A91004" w14:textId="180E8CB9" w:rsidR="001B461C" w:rsidRPr="006E6AB5" w:rsidRDefault="00C67F84" w:rsidP="00E076C2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847886" w:rsidRPr="006E6AB5">
        <w:rPr>
          <w:rFonts w:ascii="Times New Roman" w:hAnsi="Times New Roman" w:cs="Times New Roman"/>
          <w:sz w:val="28"/>
          <w:szCs w:val="28"/>
        </w:rPr>
        <w:t>.4</w:t>
      </w:r>
      <w:r w:rsidRPr="006E6AB5">
        <w:rPr>
          <w:rFonts w:ascii="Times New Roman" w:hAnsi="Times New Roman" w:cs="Times New Roman"/>
          <w:sz w:val="28"/>
          <w:szCs w:val="28"/>
        </w:rPr>
        <w:t xml:space="preserve">. </w:t>
      </w:r>
      <w:r w:rsidR="004176A7" w:rsidRPr="006E6A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6004" w:rsidRPr="006E6AB5">
        <w:rPr>
          <w:rFonts w:ascii="Times New Roman" w:hAnsi="Times New Roman" w:cs="Times New Roman"/>
          <w:sz w:val="28"/>
          <w:szCs w:val="28"/>
        </w:rPr>
        <w:t>3</w:t>
      </w:r>
      <w:r w:rsidR="004176A7" w:rsidRPr="006E6AB5">
        <w:rPr>
          <w:rFonts w:ascii="Times New Roman" w:hAnsi="Times New Roman" w:cs="Times New Roman"/>
          <w:sz w:val="28"/>
          <w:szCs w:val="28"/>
        </w:rPr>
        <w:t xml:space="preserve"> к муниципальной </w:t>
      </w:r>
      <w:r w:rsidR="004F6E47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="004176A7" w:rsidRPr="006E6AB5">
        <w:rPr>
          <w:sz w:val="28"/>
          <w:szCs w:val="28"/>
        </w:rPr>
        <w:t xml:space="preserve"> </w:t>
      </w:r>
      <w:r w:rsidR="004176A7" w:rsidRPr="006E6AB5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C57057" w:rsidRPr="006E6AB5">
        <w:rPr>
          <w:rFonts w:ascii="Times New Roman" w:hAnsi="Times New Roman" w:cs="Times New Roman"/>
          <w:sz w:val="28"/>
          <w:szCs w:val="28"/>
        </w:rPr>
        <w:t>3</w:t>
      </w:r>
      <w:r w:rsidR="004176A7" w:rsidRPr="006E6AB5">
        <w:rPr>
          <w:sz w:val="28"/>
          <w:szCs w:val="28"/>
        </w:rPr>
        <w:t xml:space="preserve"> </w:t>
      </w:r>
      <w:r w:rsidR="004176A7" w:rsidRPr="006E6AB5">
        <w:rPr>
          <w:rFonts w:ascii="Times New Roman" w:hAnsi="Times New Roman" w:cs="Times New Roman"/>
          <w:sz w:val="28"/>
          <w:szCs w:val="28"/>
        </w:rPr>
        <w:t>«</w:t>
      </w:r>
      <w:r w:rsidR="00C57057" w:rsidRPr="006E6AB5">
        <w:rPr>
          <w:rFonts w:ascii="Times New Roman" w:hAnsi="Times New Roman" w:cs="Times New Roman"/>
          <w:sz w:val="28"/>
          <w:szCs w:val="28"/>
        </w:rPr>
        <w:t>Управление в сфере культуры</w:t>
      </w:r>
      <w:r w:rsidR="004176A7" w:rsidRPr="006E6AB5">
        <w:rPr>
          <w:rFonts w:ascii="Times New Roman" w:hAnsi="Times New Roman" w:cs="Times New Roman"/>
          <w:sz w:val="28"/>
          <w:szCs w:val="28"/>
        </w:rPr>
        <w:t>»</w:t>
      </w:r>
      <w:r w:rsidR="00FF6F62">
        <w:rPr>
          <w:rFonts w:ascii="Times New Roman" w:hAnsi="Times New Roman" w:cs="Times New Roman"/>
          <w:sz w:val="28"/>
          <w:szCs w:val="28"/>
        </w:rPr>
        <w:t xml:space="preserve"> на 2026-2028 </w:t>
      </w:r>
      <w:proofErr w:type="spellStart"/>
      <w:proofErr w:type="gramStart"/>
      <w:r w:rsidR="00FF6F62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4176A7" w:rsidRPr="006E6AB5">
        <w:rPr>
          <w:rFonts w:ascii="Times New Roman" w:hAnsi="Times New Roman" w:cs="Times New Roman"/>
          <w:color w:val="000000"/>
          <w:sz w:val="28"/>
          <w:szCs w:val="28"/>
        </w:rPr>
        <w:t xml:space="preserve"> раздел 1 «Паспорт подпрограммы» изложить </w:t>
      </w:r>
      <w:r w:rsidR="004176A7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в новой редакции в соответствии с Приложением </w:t>
      </w:r>
      <w:r w:rsidR="006A5B38" w:rsidRPr="006E6AB5">
        <w:rPr>
          <w:rFonts w:ascii="Times New Roman" w:eastAsia="MS Mincho" w:hAnsi="Times New Roman" w:cs="Times New Roman"/>
          <w:bCs/>
          <w:sz w:val="28"/>
          <w:szCs w:val="28"/>
        </w:rPr>
        <w:t>4</w:t>
      </w:r>
      <w:r w:rsidR="004176A7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</w:t>
      </w:r>
      <w:r w:rsidR="008205D3" w:rsidRPr="006E6AB5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76F2D984" w14:textId="78DB8FA8" w:rsidR="000A3213" w:rsidRPr="006E6AB5" w:rsidRDefault="009419F4" w:rsidP="000A3213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     1.5.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4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к муниципальной программе </w:t>
      </w:r>
      <w:r w:rsidR="004F6E47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Подпрограмма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4 «Библиотечная деятельность</w:t>
      </w:r>
      <w:r w:rsidR="004F6E47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Качугской ЦБ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»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на 2026-2028 </w:t>
      </w:r>
      <w:proofErr w:type="spellStart"/>
      <w:proofErr w:type="gramStart"/>
      <w:r w:rsidR="00AC5C20">
        <w:rPr>
          <w:rFonts w:ascii="Times New Roman" w:eastAsia="MS Mincho" w:hAnsi="Times New Roman" w:cs="Times New Roman"/>
          <w:bCs/>
          <w:sz w:val="28"/>
          <w:szCs w:val="28"/>
        </w:rPr>
        <w:t>гг</w:t>
      </w:r>
      <w:proofErr w:type="spellEnd"/>
      <w:proofErr w:type="gramEnd"/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раздел 1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lastRenderedPageBreak/>
        <w:t>«Паспорт подпрограммы» изложить в новой редакции в соответствии с Приложением 5 к настоящему постановлению</w:t>
      </w:r>
      <w:r w:rsidR="00745C8B" w:rsidRPr="006E6AB5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1F9E1456" w14:textId="342FD4E6" w:rsidR="000F4ED0" w:rsidRPr="006E6AB5" w:rsidRDefault="00BD4507" w:rsidP="000F4ED0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    </w:t>
      </w:r>
      <w:r w:rsidR="000F4ED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1.6. Приложение 5 к муниципальной программе </w:t>
      </w:r>
      <w:r w:rsidR="000F4ED0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="000F4ED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Подпрограмма 5 «Дополнительное образование в сфере культуры МБУ ДО ДМШ»</w:t>
      </w:r>
      <w:r w:rsidR="00AC5C20" w:rsidRPr="00AC5C20">
        <w:t xml:space="preserve"> </w:t>
      </w:r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на 2026-2028 </w:t>
      </w:r>
      <w:proofErr w:type="spellStart"/>
      <w:proofErr w:type="gramStart"/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>гг</w:t>
      </w:r>
      <w:proofErr w:type="spellEnd"/>
      <w:proofErr w:type="gramEnd"/>
      <w:r w:rsidR="000F4ED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раздел 1 «Паспорт подпрограммы» изложить в новой редакции в соответствии с Приложением 6 к настоящему постановлению;</w:t>
      </w:r>
    </w:p>
    <w:p w14:paraId="580AEC76" w14:textId="64915AAA" w:rsidR="000F4ED0" w:rsidRPr="006E6AB5" w:rsidRDefault="00BD4507" w:rsidP="000A3213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    </w:t>
      </w:r>
      <w:r w:rsidR="000F4ED0" w:rsidRPr="006E6AB5">
        <w:rPr>
          <w:rFonts w:ascii="Times New Roman" w:eastAsia="MS Mincho" w:hAnsi="Times New Roman" w:cs="Times New Roman"/>
          <w:bCs/>
          <w:sz w:val="28"/>
          <w:szCs w:val="28"/>
        </w:rPr>
        <w:t>1.7.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F77D8F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7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муниципальной программе </w:t>
      </w:r>
      <w:r w:rsidR="0080081E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Подпрограмма 7 «Сельские учреждения культуры» </w:t>
      </w:r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на 2026-2028 </w:t>
      </w:r>
      <w:proofErr w:type="spellStart"/>
      <w:proofErr w:type="gramStart"/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>гг</w:t>
      </w:r>
      <w:proofErr w:type="spellEnd"/>
      <w:proofErr w:type="gramEnd"/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>раздел 1 «Паспорт подпрограммы» изложить в новой редакци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и в соответствии с Приложением 7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7B5D4879" w14:textId="18C4B8C7" w:rsidR="001B461C" w:rsidRPr="006E6AB5" w:rsidRDefault="007E0AC1" w:rsidP="00E076C2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      1.8</w:t>
      </w:r>
      <w:r w:rsidR="00341366" w:rsidRPr="006E6AB5">
        <w:rPr>
          <w:rFonts w:ascii="Times New Roman" w:eastAsia="MS Mincho" w:hAnsi="Times New Roman" w:cs="Times New Roman"/>
          <w:bCs/>
          <w:sz w:val="28"/>
          <w:szCs w:val="28"/>
        </w:rPr>
        <w:t>. Приложение 9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муниципальной программе </w:t>
      </w:r>
      <w:r w:rsidR="00341366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="00341366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>«Объемы и источники финансирования муниципальной про</w:t>
      </w:r>
      <w:r w:rsidR="00341366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граммы </w:t>
      </w:r>
      <w:r w:rsidR="00A76F78" w:rsidRPr="00A76F78">
        <w:rPr>
          <w:rFonts w:ascii="Times New Roman" w:eastAsia="MS Mincho" w:hAnsi="Times New Roman" w:cs="Times New Roman"/>
          <w:bCs/>
          <w:sz w:val="28"/>
          <w:szCs w:val="28"/>
        </w:rPr>
        <w:t xml:space="preserve"> "Развитие культуры в Качугском муниципальном округе на 2026-2028 гг."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изложить в новой редакции в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соответствии с Приложением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8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7FD51F45" w14:textId="6E1258E8" w:rsidR="00C148F8" w:rsidRPr="006E6AB5" w:rsidRDefault="007E0AC1" w:rsidP="00E076C2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     1.9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C148F8" w:rsidRPr="006E6AB5">
        <w:t xml:space="preserve"> 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1 «Клубная деятельность»  муниципальной программы </w:t>
      </w:r>
      <w:r w:rsidR="003B4835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="003B4835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1 и их ресурсное обеспечени</w:t>
      </w:r>
      <w:r w:rsidR="00FE1F79" w:rsidRPr="006E6AB5">
        <w:rPr>
          <w:rFonts w:ascii="Times New Roman" w:eastAsia="MS Mincho" w:hAnsi="Times New Roman" w:cs="Times New Roman"/>
          <w:bCs/>
          <w:sz w:val="28"/>
          <w:szCs w:val="28"/>
        </w:rPr>
        <w:t>е «Клубная деятельность» на 2026 – 2028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>
        <w:rPr>
          <w:rFonts w:ascii="Times New Roman" w:hAnsi="Times New Roman" w:cs="Times New Roman"/>
          <w:sz w:val="28"/>
          <w:szCs w:val="28"/>
        </w:rPr>
        <w:t>Приложением 9</w:t>
      </w:r>
      <w:r w:rsidR="000964A2" w:rsidRPr="006E6AB5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5341E797" w14:textId="2C0281D7" w:rsidR="000964A2" w:rsidRPr="006E6AB5" w:rsidRDefault="002F7010" w:rsidP="0040157B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     1.10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proofErr w:type="gramStart"/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2 «</w:t>
      </w:r>
      <w:r w:rsidR="000964A2" w:rsidRPr="006E6AB5">
        <w:rPr>
          <w:rFonts w:ascii="Times New Roman" w:hAnsi="Times New Roman" w:cs="Times New Roman"/>
          <w:sz w:val="28"/>
          <w:szCs w:val="28"/>
        </w:rPr>
        <w:t>Дополнительное образование в сфере культуры МКУ ДО КДХШ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» 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2 и их ресурсное обеспечение «</w:t>
      </w:r>
      <w:r w:rsidR="000964A2" w:rsidRPr="006E6AB5">
        <w:rPr>
          <w:rFonts w:ascii="Times New Roman" w:hAnsi="Times New Roman" w:cs="Times New Roman"/>
          <w:sz w:val="28"/>
          <w:szCs w:val="28"/>
        </w:rPr>
        <w:t>Дополнительное образование в сфере культуры МКУ ДО КДХШ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» на 2026 – 2028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>
        <w:rPr>
          <w:rFonts w:ascii="Times New Roman" w:hAnsi="Times New Roman" w:cs="Times New Roman"/>
          <w:sz w:val="28"/>
          <w:szCs w:val="28"/>
        </w:rPr>
        <w:t>Приложением 10</w:t>
      </w:r>
      <w:r w:rsidR="000964A2" w:rsidRPr="006E6AB5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  <w:proofErr w:type="gramEnd"/>
    </w:p>
    <w:p w14:paraId="68F83F17" w14:textId="6B4AD098" w:rsidR="001B461C" w:rsidRPr="006E6AB5" w:rsidRDefault="00C148F8" w:rsidP="00E076C2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     </w:t>
      </w:r>
      <w:r w:rsidR="002F7010" w:rsidRPr="006E6AB5">
        <w:rPr>
          <w:rFonts w:ascii="Times New Roman" w:eastAsia="MS Mincho" w:hAnsi="Times New Roman" w:cs="Times New Roman"/>
          <w:bCs/>
          <w:sz w:val="28"/>
          <w:szCs w:val="28"/>
        </w:rPr>
        <w:t>1.11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1 к подпрограмме 3 «Управление в сфере культуры»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3 и их ресурсное обеспечение «Упра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вление в сфере культуры» на 2026 – 2028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</w:t>
      </w:r>
      <w:r w:rsidR="00F7488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и в соответствии с Приложением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11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568EAC11" w14:textId="4D1D4BF1" w:rsidR="00F40F5B" w:rsidRPr="006E6AB5" w:rsidRDefault="002F7010" w:rsidP="00F40F5B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     1.12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F40F5B" w:rsidRPr="006E6AB5">
        <w:t xml:space="preserve"> 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4 «Библиотечная деятельность» 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>мероприятий подпрограммы 4 и их ресурсное обеспечение «Библиотечная деятельность» н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а 2026 – 2028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в соответствии с Приложением 12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6D61F106" w14:textId="5B7F520A" w:rsidR="00FF0CE3" w:rsidRPr="006E6AB5" w:rsidRDefault="00FF0CE3" w:rsidP="00FF0CE3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1.13. </w:t>
      </w:r>
      <w:proofErr w:type="gramStart"/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5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«Дополнительное образование в сфере культуры МБУ ДО ДМШ» муниципальной программы </w:t>
      </w:r>
      <w:r w:rsidRPr="006E6AB5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Pr="006E6AB5">
        <w:rPr>
          <w:rFonts w:ascii="Times New Roman" w:hAnsi="Times New Roman" w:cs="Times New Roman"/>
          <w:sz w:val="28"/>
          <w:szCs w:val="28"/>
        </w:rPr>
        <w:lastRenderedPageBreak/>
        <w:t xml:space="preserve">культуры в Качугском муниципальном округе  на 2026-2028 гг.» 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«Перечень основных мероприятий подпрограммы 6 и их ресурсное обеспечение «</w:t>
      </w:r>
      <w:r w:rsidRPr="006E6AB5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в сфере культуры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МБУ ДО ДМШ на 2026 – 2028 гг.» изложить в новой редакции в соо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тветствии с Приложением 13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  <w:proofErr w:type="gramEnd"/>
    </w:p>
    <w:p w14:paraId="2BDDB3EC" w14:textId="6883BCFE" w:rsidR="0035771D" w:rsidRDefault="0035771D" w:rsidP="0035771D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1.14.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7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программы </w:t>
      </w:r>
      <w:r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   «Перечень осн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>овных мероприятий подпрограммы 7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и их ресурсное обеспечение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на 2026 – 2028 гг.» изложить в новой редакции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в соответствии с Приложением 14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10A9B09C" w14:textId="70DA445D" w:rsidR="00FF0CE3" w:rsidRPr="00B51FE3" w:rsidRDefault="00FF0CE3" w:rsidP="00F40F5B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76C5477E" w14:textId="33F6F9C2" w:rsidR="00CD4C6A" w:rsidRPr="00B51FE3" w:rsidRDefault="00DF164A" w:rsidP="00C8227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2</w:t>
      </w:r>
      <w:r w:rsidR="00B0778B" w:rsidRPr="00B51FE3">
        <w:rPr>
          <w:rFonts w:ascii="Times New Roman" w:hAnsi="Times New Roman"/>
          <w:sz w:val="28"/>
          <w:szCs w:val="28"/>
        </w:rPr>
        <w:t xml:space="preserve">. 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</w:t>
      </w:r>
      <w:r w:rsidR="0041088C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  <w:r w:rsidR="00B0778B" w:rsidRPr="00B51FE3">
        <w:rPr>
          <w:rFonts w:ascii="Times New Roman" w:hAnsi="Times New Roman"/>
          <w:sz w:val="28"/>
          <w:szCs w:val="28"/>
        </w:rPr>
        <w:t>.</w:t>
      </w:r>
    </w:p>
    <w:p w14:paraId="0E9A4487" w14:textId="54ED1EF1" w:rsidR="00DF164A" w:rsidRPr="00B51FE3" w:rsidRDefault="00DF164A" w:rsidP="00CB306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3</w:t>
      </w:r>
      <w:r w:rsidR="00B0778B" w:rsidRPr="00B51F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0778B" w:rsidRPr="00B51FE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778B" w:rsidRPr="00B51FE3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9163B7" w:rsidRPr="00B51FE3">
        <w:rPr>
          <w:rFonts w:ascii="Times New Roman" w:hAnsi="Times New Roman"/>
          <w:sz w:val="28"/>
          <w:szCs w:val="28"/>
        </w:rPr>
        <w:t xml:space="preserve">возложить на заместителя мэра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="009163B7"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  <w:r w:rsidR="009163B7" w:rsidRPr="00B51FE3">
        <w:rPr>
          <w:rFonts w:ascii="Times New Roman" w:hAnsi="Times New Roman"/>
          <w:sz w:val="28"/>
          <w:szCs w:val="28"/>
        </w:rPr>
        <w:t xml:space="preserve"> Макарову В.В. </w:t>
      </w:r>
    </w:p>
    <w:p w14:paraId="79FA6A19" w14:textId="77777777" w:rsidR="00960D21" w:rsidRPr="00B51FE3" w:rsidRDefault="00960D21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ABFECF" w14:textId="01116298" w:rsidR="00960D21" w:rsidRPr="00B51FE3" w:rsidRDefault="00B0778B" w:rsidP="004015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 xml:space="preserve">Мэр </w:t>
      </w:r>
      <w:r w:rsidR="00324993">
        <w:rPr>
          <w:rFonts w:ascii="Times New Roman" w:hAnsi="Times New Roman"/>
          <w:sz w:val="28"/>
          <w:szCs w:val="28"/>
        </w:rPr>
        <w:t>Качугского муниципального округа</w:t>
      </w:r>
      <w:r w:rsidRPr="00B51FE3">
        <w:rPr>
          <w:rFonts w:ascii="Times New Roman" w:hAnsi="Times New Roman"/>
          <w:sz w:val="28"/>
          <w:szCs w:val="28"/>
        </w:rPr>
        <w:t xml:space="preserve">     </w:t>
      </w:r>
      <w:r w:rsidR="00324993">
        <w:rPr>
          <w:rFonts w:ascii="Times New Roman" w:hAnsi="Times New Roman"/>
          <w:sz w:val="28"/>
          <w:szCs w:val="28"/>
        </w:rPr>
        <w:t xml:space="preserve">                              </w:t>
      </w:r>
      <w:r w:rsidRPr="00B51FE3">
        <w:rPr>
          <w:rFonts w:ascii="Times New Roman" w:hAnsi="Times New Roman"/>
          <w:sz w:val="28"/>
          <w:szCs w:val="28"/>
        </w:rPr>
        <w:t>Е.В. Липатов</w:t>
      </w:r>
    </w:p>
    <w:p w14:paraId="56A32B65" w14:textId="77777777" w:rsidR="009E5927" w:rsidRPr="00893494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CC4A39F" w14:textId="77777777" w:rsidR="009E5927" w:rsidRPr="00893494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EC5F41D" w14:textId="77777777" w:rsidR="009E5927" w:rsidRPr="00893494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B32BED8" w14:textId="77777777" w:rsidR="009E5927" w:rsidRPr="00893494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4D05B27" w14:textId="77777777" w:rsidR="009E5927" w:rsidRPr="00893494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F41F222" w14:textId="415CB897" w:rsidR="003E10EE" w:rsidRDefault="008C1E5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B51FE3">
        <w:rPr>
          <w:rFonts w:ascii="Times New Roman" w:hAnsi="Times New Roman"/>
          <w:sz w:val="28"/>
          <w:szCs w:val="28"/>
        </w:rPr>
        <w:t>№</w:t>
      </w:r>
      <w:r w:rsidR="005F2B67" w:rsidRPr="00B51FE3">
        <w:rPr>
          <w:rFonts w:ascii="Times New Roman" w:hAnsi="Times New Roman"/>
          <w:sz w:val="28"/>
          <w:szCs w:val="28"/>
        </w:rPr>
        <w:t xml:space="preserve"> </w:t>
      </w:r>
      <w:r w:rsidR="00CA203E">
        <w:rPr>
          <w:rFonts w:ascii="Times New Roman" w:hAnsi="Times New Roman"/>
          <w:sz w:val="28"/>
          <w:szCs w:val="28"/>
          <w:u w:val="single"/>
        </w:rPr>
        <w:t>7</w:t>
      </w:r>
      <w:r w:rsidR="00C43042">
        <w:rPr>
          <w:rFonts w:ascii="Times New Roman" w:hAnsi="Times New Roman"/>
          <w:sz w:val="28"/>
          <w:szCs w:val="28"/>
          <w:u w:val="single"/>
        </w:rPr>
        <w:t>1</w:t>
      </w:r>
      <w:r w:rsidR="002C74D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465B0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39DD80F5" w14:textId="77777777" w:rsidR="0040157B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53FBF7F" w14:textId="77777777" w:rsidR="00C80FA1" w:rsidRDefault="00C80FA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D224DD4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81070BE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9C201BD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2C98BE5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908C108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0FE23EE1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592F196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14AFC02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54B29D96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3545A8F" w14:textId="77777777" w:rsidR="00CA203E" w:rsidRDefault="00CA203E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5613CF52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51056AEF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57E42D1D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7A386A7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07719BB3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C6ECC23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19A37B4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8FF1711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4B1CF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Подготовил:           </w:t>
      </w:r>
    </w:p>
    <w:p w14:paraId="53C60261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Качугского Управления культуры                        В.И. Смирнова</w:t>
      </w:r>
    </w:p>
    <w:p w14:paraId="6E561535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88783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3B721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14:paraId="51C567A5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260C0C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мэра </w:t>
      </w:r>
    </w:p>
    <w:p w14:paraId="57A8D970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Качугского муниципального округа</w:t>
      </w: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В.В. Макарова</w:t>
      </w:r>
    </w:p>
    <w:p w14:paraId="03AA768E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2E966" w14:textId="77777777" w:rsidR="00D83F65" w:rsidRPr="00D83F65" w:rsidRDefault="00D83F65" w:rsidP="00D83F65">
      <w:pPr>
        <w:tabs>
          <w:tab w:val="left" w:pos="1035"/>
          <w:tab w:val="left" w:pos="75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14:paraId="4810B04B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и сельского хозяйства                     Н.А. Андреева</w:t>
      </w:r>
    </w:p>
    <w:p w14:paraId="4347F69A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CC451E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45B33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аппарата администрации </w:t>
      </w:r>
    </w:p>
    <w:p w14:paraId="75ABA26B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Качугского муниципального округа                                          Е.В. Копылова</w:t>
      </w:r>
    </w:p>
    <w:p w14:paraId="5482DC7B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12D08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правового </w:t>
      </w:r>
    </w:p>
    <w:p w14:paraId="34395749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сопровождения, </w:t>
      </w:r>
      <w:proofErr w:type="gramStart"/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proofErr w:type="gramEnd"/>
    </w:p>
    <w:p w14:paraId="16D65B05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организационной работы                                                       Т.В. Третьякова</w:t>
      </w:r>
    </w:p>
    <w:p w14:paraId="386E9DF1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ADF933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DDA6A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</w:p>
    <w:p w14:paraId="6EF0F9E2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Качугского</w:t>
      </w:r>
    </w:p>
    <w:p w14:paraId="2DAF4A17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                                                И.В. </w:t>
      </w:r>
      <w:proofErr w:type="spellStart"/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Винокурова</w:t>
      </w:r>
      <w:proofErr w:type="spellEnd"/>
    </w:p>
    <w:p w14:paraId="38BA18EA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5AAA90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E432E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контрольно-счетной палаты</w:t>
      </w:r>
    </w:p>
    <w:p w14:paraId="287438FE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«Качугский район»                                                               </w:t>
      </w:r>
      <w:proofErr w:type="spellStart"/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>О.И.Литвинова</w:t>
      </w:r>
      <w:proofErr w:type="spellEnd"/>
      <w:r w:rsidRPr="00D8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14:paraId="0DBB36BA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57B7D4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43405C6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ACE5AE4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981AE20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F01DE8A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5C31099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5760ADD3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2F95564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24D99B9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60F111F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5B108D9B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51547C1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C6E85CA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0979F092" w14:textId="77777777" w:rsidR="0040157B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60ED72D" w14:textId="77777777" w:rsidR="0040157B" w:rsidRPr="00B51FE3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708"/>
      </w:tblGrid>
      <w:tr w:rsidR="009E5927" w:rsidRPr="00546FB0" w14:paraId="5787F7C7" w14:textId="77777777" w:rsidTr="00AD217B">
        <w:tc>
          <w:tcPr>
            <w:tcW w:w="4646" w:type="dxa"/>
          </w:tcPr>
          <w:p w14:paraId="4430B21E" w14:textId="77777777" w:rsidR="009E5927" w:rsidRDefault="009E5927" w:rsidP="00AD217B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14:paraId="1B2E0523" w14:textId="77777777" w:rsidR="009E5927" w:rsidRPr="00546FB0" w:rsidRDefault="009E5927" w:rsidP="00AD217B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  <w:p w14:paraId="4F87DA31" w14:textId="77777777" w:rsidR="009E5927" w:rsidRDefault="009E5927" w:rsidP="00AD217B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46FB0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  <w:r w:rsidRPr="00C35AD6">
              <w:rPr>
                <w:rFonts w:ascii="Times New Roman" w:hAnsi="Times New Roman"/>
                <w:sz w:val="28"/>
                <w:szCs w:val="28"/>
              </w:rPr>
              <w:t>администрации Качугского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Pr="00546FB0">
              <w:rPr>
                <w:rFonts w:ascii="Times New Roman" w:hAnsi="Times New Roman"/>
                <w:sz w:val="28"/>
                <w:szCs w:val="28"/>
              </w:rPr>
              <w:t xml:space="preserve"> 2025 г. № </w:t>
            </w: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  <w:p w14:paraId="29CA78C5" w14:textId="77777777" w:rsidR="009E5927" w:rsidRPr="00546FB0" w:rsidRDefault="009E5927" w:rsidP="00AD217B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3981CF" w14:textId="77777777" w:rsidR="009E5927" w:rsidRPr="00C80FA1" w:rsidRDefault="009E5927" w:rsidP="009E5927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C80FA1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Паспорт муниципальной программы</w:t>
      </w:r>
      <w:r w:rsidRPr="00C80FA1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235"/>
        <w:gridCol w:w="1412"/>
        <w:gridCol w:w="1525"/>
        <w:gridCol w:w="1525"/>
        <w:gridCol w:w="1525"/>
        <w:gridCol w:w="1525"/>
      </w:tblGrid>
      <w:tr w:rsidR="009E5927" w:rsidRPr="00C80FA1" w14:paraId="3A9BAED2" w14:textId="77777777" w:rsidTr="00AD217B">
        <w:tc>
          <w:tcPr>
            <w:tcW w:w="2235" w:type="dxa"/>
          </w:tcPr>
          <w:p w14:paraId="3735A6FC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512" w:type="dxa"/>
            <w:gridSpan w:val="5"/>
          </w:tcPr>
          <w:p w14:paraId="2053E1A6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  <w:p w14:paraId="4D045773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5927" w:rsidRPr="00C80FA1" w14:paraId="484599D2" w14:textId="77777777" w:rsidTr="00AD217B">
        <w:tc>
          <w:tcPr>
            <w:tcW w:w="2235" w:type="dxa"/>
          </w:tcPr>
          <w:p w14:paraId="018E722E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 муниципальной программы</w:t>
            </w:r>
          </w:p>
        </w:tc>
        <w:tc>
          <w:tcPr>
            <w:tcW w:w="7512" w:type="dxa"/>
            <w:gridSpan w:val="5"/>
          </w:tcPr>
          <w:p w14:paraId="50BEF18D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администрации муниципального района «Об утверждении Порядка разработки, утверждения и реализации муниципальных программ, подпрограмм муниципальных программ в муниципальном образовании «Качугский район»» от 12 октября 2023 года № 161.</w:t>
            </w:r>
          </w:p>
        </w:tc>
      </w:tr>
      <w:tr w:rsidR="009E5927" w:rsidRPr="00C80FA1" w14:paraId="6CC0ED3D" w14:textId="77777777" w:rsidTr="00AD217B">
        <w:tc>
          <w:tcPr>
            <w:tcW w:w="2235" w:type="dxa"/>
          </w:tcPr>
          <w:p w14:paraId="312AEC4D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муниципальной программы</w:t>
            </w:r>
          </w:p>
        </w:tc>
        <w:tc>
          <w:tcPr>
            <w:tcW w:w="7512" w:type="dxa"/>
            <w:gridSpan w:val="5"/>
          </w:tcPr>
          <w:p w14:paraId="56B805BC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культуры Администрации Качугского муниципального округа. </w:t>
            </w:r>
          </w:p>
        </w:tc>
      </w:tr>
      <w:tr w:rsidR="009E5927" w:rsidRPr="00C80FA1" w14:paraId="1F2427F4" w14:textId="77777777" w:rsidTr="00AD217B">
        <w:tc>
          <w:tcPr>
            <w:tcW w:w="2235" w:type="dxa"/>
          </w:tcPr>
          <w:p w14:paraId="405A253C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муниципальной программы</w:t>
            </w:r>
          </w:p>
        </w:tc>
        <w:tc>
          <w:tcPr>
            <w:tcW w:w="7512" w:type="dxa"/>
            <w:gridSpan w:val="5"/>
          </w:tcPr>
          <w:p w14:paraId="5D53542C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Качугское</w:t>
            </w:r>
            <w:proofErr w:type="spellEnd"/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Управление  культуры </w:t>
            </w:r>
          </w:p>
          <w:p w14:paraId="60D112F8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ЦДК им. С. Рычковой</w:t>
            </w:r>
          </w:p>
          <w:p w14:paraId="4FD19F04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ДО Качугская детская художественная школа (далее – КДХШ)</w:t>
            </w:r>
          </w:p>
          <w:p w14:paraId="37CE3E03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«ЦФ и ТС учреждений культуры»</w:t>
            </w:r>
          </w:p>
          <w:p w14:paraId="7E2DBF98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Качугская ЦБ</w:t>
            </w:r>
          </w:p>
          <w:p w14:paraId="3C1C2780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ДО Качугская детская музыкальная школа (далее ДМШ)</w:t>
            </w:r>
          </w:p>
        </w:tc>
      </w:tr>
      <w:tr w:rsidR="009E5927" w:rsidRPr="00C80FA1" w14:paraId="2963957B" w14:textId="77777777" w:rsidTr="00AD217B">
        <w:tc>
          <w:tcPr>
            <w:tcW w:w="2235" w:type="dxa"/>
          </w:tcPr>
          <w:p w14:paraId="491D75EF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муниципальной программы</w:t>
            </w:r>
          </w:p>
        </w:tc>
        <w:tc>
          <w:tcPr>
            <w:tcW w:w="7512" w:type="dxa"/>
            <w:gridSpan w:val="5"/>
          </w:tcPr>
          <w:p w14:paraId="0A4237CE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мэра Качугского муниципального округа </w:t>
            </w:r>
          </w:p>
        </w:tc>
      </w:tr>
      <w:tr w:rsidR="009E5927" w:rsidRPr="00C80FA1" w14:paraId="0BF3A46B" w14:textId="77777777" w:rsidTr="00AD217B">
        <w:tc>
          <w:tcPr>
            <w:tcW w:w="2235" w:type="dxa"/>
          </w:tcPr>
          <w:p w14:paraId="6C6A59A3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7512" w:type="dxa"/>
            <w:gridSpan w:val="5"/>
          </w:tcPr>
          <w:p w14:paraId="46FDA6C5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культурного наследия Качугского муниципального округа, формирование единого культурного пространства, создание условий для творческой самореализации и равного доступа к культурным и информационным ресурсам различных групп населения.</w:t>
            </w:r>
          </w:p>
        </w:tc>
      </w:tr>
      <w:tr w:rsidR="009E5927" w:rsidRPr="00C80FA1" w14:paraId="141887D1" w14:textId="77777777" w:rsidTr="00AD217B">
        <w:tc>
          <w:tcPr>
            <w:tcW w:w="2235" w:type="dxa"/>
          </w:tcPr>
          <w:p w14:paraId="1CF74FFA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512" w:type="dxa"/>
            <w:gridSpan w:val="5"/>
          </w:tcPr>
          <w:p w14:paraId="56C3D8A6" w14:textId="77777777" w:rsidR="009E5927" w:rsidRPr="00C80FA1" w:rsidRDefault="009E5927" w:rsidP="00AD217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развитие Центрального Дома культуры им. С. Рычковой. </w:t>
            </w:r>
          </w:p>
          <w:p w14:paraId="325B464D" w14:textId="77777777" w:rsidR="009E5927" w:rsidRPr="00C80FA1" w:rsidRDefault="009E5927" w:rsidP="00AD217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развитие дополнительного образования в МКУ ДО КДХШ</w:t>
            </w:r>
            <w:r w:rsidRPr="00C80FA1">
              <w:rPr>
                <w:rFonts w:ascii="Calibri" w:eastAsia="Calibri" w:hAnsi="Calibri" w:cs="Times New Roman"/>
                <w:sz w:val="28"/>
                <w:szCs w:val="28"/>
              </w:rPr>
              <w:t>.</w:t>
            </w:r>
          </w:p>
          <w:p w14:paraId="72A4C452" w14:textId="77777777" w:rsidR="009E5927" w:rsidRPr="00C80FA1" w:rsidRDefault="009E5927" w:rsidP="00AD217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развитие системы управления в сфере культуры. </w:t>
            </w:r>
          </w:p>
          <w:p w14:paraId="360C8184" w14:textId="77777777" w:rsidR="009E5927" w:rsidRPr="00C80FA1" w:rsidRDefault="009E5927" w:rsidP="00AD217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развитие библиотечной системы района.</w:t>
            </w:r>
          </w:p>
          <w:p w14:paraId="18D16505" w14:textId="77777777" w:rsidR="009E5927" w:rsidRPr="00C80FA1" w:rsidRDefault="009E5927" w:rsidP="00AD217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развитие дополнительного образования в сфере культуры МБУ ДО ДМШ. </w:t>
            </w:r>
          </w:p>
          <w:p w14:paraId="341D2FE8" w14:textId="77777777" w:rsidR="009E5927" w:rsidRPr="00C80FA1" w:rsidRDefault="009E5927" w:rsidP="00AD217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поддержку активных, значимых граждан </w:t>
            </w: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 семей Качугского района. </w:t>
            </w:r>
          </w:p>
          <w:p w14:paraId="5EC3AEDF" w14:textId="77777777" w:rsidR="009E5927" w:rsidRPr="00C80FA1" w:rsidRDefault="009E5927" w:rsidP="00AD217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развитие сельских клубных учреждений и сельских библиотек.</w:t>
            </w:r>
          </w:p>
        </w:tc>
      </w:tr>
      <w:tr w:rsidR="009E5927" w:rsidRPr="00C80FA1" w14:paraId="0EE224F1" w14:textId="77777777" w:rsidTr="00AD217B">
        <w:tc>
          <w:tcPr>
            <w:tcW w:w="2235" w:type="dxa"/>
          </w:tcPr>
          <w:p w14:paraId="0C1F187F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512" w:type="dxa"/>
            <w:gridSpan w:val="5"/>
          </w:tcPr>
          <w:p w14:paraId="1FFB8320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– 2028 годы</w:t>
            </w:r>
          </w:p>
        </w:tc>
      </w:tr>
      <w:tr w:rsidR="009E5927" w:rsidRPr="00C80FA1" w14:paraId="1C6DC251" w14:textId="77777777" w:rsidTr="00AD217B">
        <w:trPr>
          <w:trHeight w:val="258"/>
        </w:trPr>
        <w:tc>
          <w:tcPr>
            <w:tcW w:w="2235" w:type="dxa"/>
            <w:vMerge w:val="restart"/>
          </w:tcPr>
          <w:p w14:paraId="14AFDB83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</w:t>
            </w:r>
          </w:p>
        </w:tc>
        <w:tc>
          <w:tcPr>
            <w:tcW w:w="1412" w:type="dxa"/>
          </w:tcPr>
          <w:p w14:paraId="3984FFA4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525" w:type="dxa"/>
          </w:tcPr>
          <w:p w14:paraId="3E500242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5" w:type="dxa"/>
          </w:tcPr>
          <w:p w14:paraId="1E7362FD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25" w:type="dxa"/>
          </w:tcPr>
          <w:p w14:paraId="4BA9428D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25" w:type="dxa"/>
          </w:tcPr>
          <w:p w14:paraId="376AEF5E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C80FA1" w14:paraId="6E102AD9" w14:textId="77777777" w:rsidTr="00AD217B">
        <w:trPr>
          <w:trHeight w:val="258"/>
        </w:trPr>
        <w:tc>
          <w:tcPr>
            <w:tcW w:w="2235" w:type="dxa"/>
            <w:vMerge/>
          </w:tcPr>
          <w:p w14:paraId="39C456BF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14:paraId="3C40B581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25" w:type="dxa"/>
          </w:tcPr>
          <w:p w14:paraId="197FE0B8" w14:textId="2FA2B83C" w:rsidR="009E5927" w:rsidRPr="00C80FA1" w:rsidRDefault="00AD217B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</w:tcPr>
          <w:p w14:paraId="59DCB7ED" w14:textId="7F7F1E8F" w:rsidR="009E5927" w:rsidRPr="00C80FA1" w:rsidRDefault="00AD217B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</w:tcPr>
          <w:p w14:paraId="0388EB13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5" w:type="dxa"/>
          </w:tcPr>
          <w:p w14:paraId="36AEE190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C80FA1" w14:paraId="0DD62431" w14:textId="77777777" w:rsidTr="00AD217B">
        <w:trPr>
          <w:trHeight w:val="258"/>
        </w:trPr>
        <w:tc>
          <w:tcPr>
            <w:tcW w:w="2235" w:type="dxa"/>
            <w:vMerge/>
          </w:tcPr>
          <w:p w14:paraId="7D48C95B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14:paraId="6C619214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525" w:type="dxa"/>
            <w:vAlign w:val="center"/>
          </w:tcPr>
          <w:p w14:paraId="762E0A5D" w14:textId="3FFC87AF" w:rsidR="009E5927" w:rsidRPr="00C80FA1" w:rsidRDefault="00C36613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203,3</w:t>
            </w:r>
          </w:p>
        </w:tc>
        <w:tc>
          <w:tcPr>
            <w:tcW w:w="1525" w:type="dxa"/>
            <w:vAlign w:val="center"/>
          </w:tcPr>
          <w:p w14:paraId="5F5090C9" w14:textId="1A3F0FF8" w:rsidR="009E5927" w:rsidRPr="00C80FA1" w:rsidRDefault="00C36613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525" w:type="dxa"/>
            <w:vAlign w:val="center"/>
          </w:tcPr>
          <w:p w14:paraId="30CF6ABA" w14:textId="30A51E3B" w:rsidR="009E5927" w:rsidRPr="00C80FA1" w:rsidRDefault="00810B74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525" w:type="dxa"/>
            <w:vAlign w:val="center"/>
          </w:tcPr>
          <w:p w14:paraId="203E3724" w14:textId="1467B0E4" w:rsidR="009E5927" w:rsidRPr="00C80FA1" w:rsidRDefault="00810B74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9E5927" w:rsidRPr="00C80FA1" w14:paraId="0C4E3A49" w14:textId="77777777" w:rsidTr="00AD217B">
        <w:trPr>
          <w:trHeight w:val="258"/>
        </w:trPr>
        <w:tc>
          <w:tcPr>
            <w:tcW w:w="2235" w:type="dxa"/>
            <w:vMerge/>
          </w:tcPr>
          <w:p w14:paraId="6B37238C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14:paraId="3D5B9118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525" w:type="dxa"/>
            <w:vAlign w:val="center"/>
          </w:tcPr>
          <w:p w14:paraId="7CDA1A76" w14:textId="28686738" w:rsidR="009E5927" w:rsidRPr="00C80FA1" w:rsidRDefault="00C36613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305863,2</w:t>
            </w:r>
          </w:p>
        </w:tc>
        <w:tc>
          <w:tcPr>
            <w:tcW w:w="1525" w:type="dxa"/>
            <w:vAlign w:val="center"/>
          </w:tcPr>
          <w:p w14:paraId="56360B6A" w14:textId="3C1DCE9F" w:rsidR="009E5927" w:rsidRPr="00C80FA1" w:rsidRDefault="00C36613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101894,4</w:t>
            </w:r>
          </w:p>
        </w:tc>
        <w:tc>
          <w:tcPr>
            <w:tcW w:w="1525" w:type="dxa"/>
            <w:vAlign w:val="center"/>
          </w:tcPr>
          <w:p w14:paraId="7260C6BC" w14:textId="20A81C8A" w:rsidR="009E5927" w:rsidRPr="00C80FA1" w:rsidRDefault="00810B74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101894,4</w:t>
            </w:r>
          </w:p>
        </w:tc>
        <w:tc>
          <w:tcPr>
            <w:tcW w:w="1525" w:type="dxa"/>
            <w:vAlign w:val="center"/>
          </w:tcPr>
          <w:p w14:paraId="05B5035A" w14:textId="54F03B0A" w:rsidR="009E5927" w:rsidRPr="00C80FA1" w:rsidRDefault="00810B74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101894,4</w:t>
            </w:r>
          </w:p>
        </w:tc>
      </w:tr>
      <w:tr w:rsidR="009E5927" w:rsidRPr="00C80FA1" w14:paraId="37CA693E" w14:textId="77777777" w:rsidTr="00AD217B">
        <w:trPr>
          <w:trHeight w:val="258"/>
        </w:trPr>
        <w:tc>
          <w:tcPr>
            <w:tcW w:w="2235" w:type="dxa"/>
            <w:vMerge/>
          </w:tcPr>
          <w:p w14:paraId="301ECAE7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14:paraId="285AC53A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5" w:type="dxa"/>
            <w:vAlign w:val="center"/>
          </w:tcPr>
          <w:p w14:paraId="3D4D1C96" w14:textId="51258B28" w:rsidR="009E5927" w:rsidRPr="00C80FA1" w:rsidRDefault="00C36613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305886,5</w:t>
            </w:r>
          </w:p>
        </w:tc>
        <w:tc>
          <w:tcPr>
            <w:tcW w:w="1525" w:type="dxa"/>
            <w:vAlign w:val="center"/>
          </w:tcPr>
          <w:p w14:paraId="524E6A27" w14:textId="62E868FB" w:rsidR="009E5927" w:rsidRPr="00C80FA1" w:rsidRDefault="00C36613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101960,8</w:t>
            </w:r>
          </w:p>
        </w:tc>
        <w:tc>
          <w:tcPr>
            <w:tcW w:w="1525" w:type="dxa"/>
            <w:vAlign w:val="center"/>
          </w:tcPr>
          <w:p w14:paraId="254B34D5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1D6B">
              <w:rPr>
                <w:rFonts w:ascii="Times New Roman" w:hAnsi="Times New Roman" w:cs="Times New Roman"/>
                <w:sz w:val="24"/>
              </w:rPr>
              <w:t>101962,2</w:t>
            </w:r>
          </w:p>
        </w:tc>
        <w:tc>
          <w:tcPr>
            <w:tcW w:w="1525" w:type="dxa"/>
            <w:vAlign w:val="center"/>
          </w:tcPr>
          <w:p w14:paraId="5136A0FA" w14:textId="214B608C" w:rsidR="009E5927" w:rsidRPr="00C80FA1" w:rsidRDefault="00810B74" w:rsidP="00AD217B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101963,50</w:t>
            </w:r>
          </w:p>
        </w:tc>
      </w:tr>
      <w:tr w:rsidR="009E5927" w:rsidRPr="00C80FA1" w14:paraId="2E081C71" w14:textId="77777777" w:rsidTr="00AD217B">
        <w:tc>
          <w:tcPr>
            <w:tcW w:w="2235" w:type="dxa"/>
          </w:tcPr>
          <w:p w14:paraId="6B3441DE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7512" w:type="dxa"/>
            <w:gridSpan w:val="5"/>
          </w:tcPr>
          <w:p w14:paraId="4ECFD364" w14:textId="77777777" w:rsidR="009E5927" w:rsidRPr="00C80FA1" w:rsidRDefault="009E5927" w:rsidP="00AD217B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11" w:firstLine="55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Центрального Дома культуры им. С. Рычковой.</w:t>
            </w:r>
          </w:p>
          <w:p w14:paraId="15ED72FB" w14:textId="77777777" w:rsidR="009E5927" w:rsidRPr="00C80FA1" w:rsidRDefault="009E5927" w:rsidP="00AD217B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взрослыми и детьми мероприятий КДХШ.</w:t>
            </w:r>
          </w:p>
          <w:p w14:paraId="5160BDE1" w14:textId="77777777" w:rsidR="009E5927" w:rsidRPr="00C80FA1" w:rsidRDefault="009E5927" w:rsidP="00AD217B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11" w:firstLine="55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работников сферы культуры, прошедших обучение и повышение квалификации в год</w:t>
            </w:r>
          </w:p>
          <w:p w14:paraId="07615182" w14:textId="77777777" w:rsidR="009E5927" w:rsidRPr="00C80FA1" w:rsidRDefault="009E5927" w:rsidP="00AD217B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Качугской Центральной библиотеки в год.</w:t>
            </w:r>
          </w:p>
          <w:p w14:paraId="3B80A9DD" w14:textId="77777777" w:rsidR="009E5927" w:rsidRPr="00C80FA1" w:rsidRDefault="009E5927" w:rsidP="00AD217B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взрослыми и детьми мероприятий ДМШ, в год.</w:t>
            </w:r>
          </w:p>
          <w:p w14:paraId="5201619E" w14:textId="77777777" w:rsidR="009E5927" w:rsidRPr="00C80FA1" w:rsidRDefault="009E5927" w:rsidP="00AD217B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граждан, имеющих заслуги перед районом, получивших признание и поощрение. </w:t>
            </w:r>
          </w:p>
          <w:p w14:paraId="1A0ADE8A" w14:textId="77777777" w:rsidR="009E5927" w:rsidRPr="00C80FA1" w:rsidRDefault="009E5927" w:rsidP="00AD217B">
            <w:pPr>
              <w:widowControl w:val="0"/>
              <w:numPr>
                <w:ilvl w:val="0"/>
                <w:numId w:val="8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в сельских учреждениях культуры.</w:t>
            </w:r>
          </w:p>
        </w:tc>
      </w:tr>
      <w:tr w:rsidR="009E5927" w:rsidRPr="00C80FA1" w14:paraId="25A0B955" w14:textId="77777777" w:rsidTr="00AD217B">
        <w:tc>
          <w:tcPr>
            <w:tcW w:w="2235" w:type="dxa"/>
          </w:tcPr>
          <w:p w14:paraId="0837D965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7512" w:type="dxa"/>
            <w:gridSpan w:val="5"/>
          </w:tcPr>
          <w:p w14:paraId="619BAFF6" w14:textId="77777777" w:rsidR="009E5927" w:rsidRPr="00C80FA1" w:rsidRDefault="009E5927" w:rsidP="00AD217B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11" w:firstLine="49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в клубных учреждениях в год –259200 чел.</w:t>
            </w:r>
          </w:p>
          <w:p w14:paraId="2CBA5A05" w14:textId="77777777" w:rsidR="009E5927" w:rsidRPr="00C80FA1" w:rsidRDefault="009E5927" w:rsidP="00AD217B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11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Число посещений взрослыми и детьми мероприятий КДХШ в год - 1650 чел. </w:t>
            </w:r>
          </w:p>
          <w:p w14:paraId="041C29A4" w14:textId="77777777" w:rsidR="009E5927" w:rsidRPr="00C80FA1" w:rsidRDefault="009E5927" w:rsidP="00AD217B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11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мероприятий, проводимых библиотеками, в год – 50593 человека.</w:t>
            </w:r>
          </w:p>
          <w:p w14:paraId="4776386B" w14:textId="77777777" w:rsidR="009E5927" w:rsidRPr="00C80FA1" w:rsidRDefault="009E5927" w:rsidP="00AD217B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0" w:firstLine="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взрослыми и детьми мероприятий ДМШ в год - 1650 чел.</w:t>
            </w:r>
          </w:p>
          <w:p w14:paraId="1D5F316C" w14:textId="77777777" w:rsidR="009E5927" w:rsidRPr="00C80FA1" w:rsidRDefault="009E5927" w:rsidP="00AD217B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left="11"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граждан, имеющих заслуги перед районом, </w:t>
            </w: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получивших признание и поощрение – 100%.</w:t>
            </w:r>
          </w:p>
          <w:p w14:paraId="67F7B9D3" w14:textId="77777777" w:rsidR="009E5927" w:rsidRPr="00C80FA1" w:rsidRDefault="009E5927" w:rsidP="00AD217B">
            <w:pPr>
              <w:widowControl w:val="0"/>
              <w:numPr>
                <w:ilvl w:val="0"/>
                <w:numId w:val="7"/>
              </w:numPr>
              <w:tabs>
                <w:tab w:val="left" w:pos="1003"/>
              </w:tabs>
              <w:suppressAutoHyphens/>
              <w:autoSpaceDE w:val="0"/>
              <w:ind w:hanging="6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в сельских учреждениях культуры – 154285 человек.</w:t>
            </w:r>
          </w:p>
        </w:tc>
      </w:tr>
      <w:tr w:rsidR="009E5927" w:rsidRPr="00C80FA1" w14:paraId="47F49420" w14:textId="77777777" w:rsidTr="00AD217B">
        <w:tc>
          <w:tcPr>
            <w:tcW w:w="2235" w:type="dxa"/>
          </w:tcPr>
          <w:p w14:paraId="21F2B804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7512" w:type="dxa"/>
            <w:gridSpan w:val="5"/>
          </w:tcPr>
          <w:p w14:paraId="778A2586" w14:textId="77777777" w:rsidR="009E5927" w:rsidRPr="00C80FA1" w:rsidRDefault="009E5927" w:rsidP="00AD217B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1. Клубная деятельность ЦД</w:t>
            </w:r>
            <w:proofErr w:type="gramStart"/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К–</w:t>
            </w:r>
            <w:proofErr w:type="gramEnd"/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Приложение 1 к муниципальной программе.</w:t>
            </w:r>
          </w:p>
          <w:p w14:paraId="09CE8F1A" w14:textId="77777777" w:rsidR="009E5927" w:rsidRPr="00C80FA1" w:rsidRDefault="009E5927" w:rsidP="00AD217B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2. Дополнительное образование в сфере культуры МКУ ДО КДХШ – Приложение 2 к муниципальной программе.</w:t>
            </w:r>
          </w:p>
          <w:p w14:paraId="54549104" w14:textId="77777777" w:rsidR="009E5927" w:rsidRPr="00C80FA1" w:rsidRDefault="009E5927" w:rsidP="00AD217B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3. Управление в сфере культуры – Приложение 3 к муниципальной программе.</w:t>
            </w:r>
          </w:p>
          <w:p w14:paraId="4B4C259D" w14:textId="77777777" w:rsidR="009E5927" w:rsidRPr="00C80FA1" w:rsidRDefault="009E5927" w:rsidP="00AD217B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4. Библиотечная деятельность ЦБ – Приложение 4 к муниципальной программе.</w:t>
            </w:r>
          </w:p>
          <w:p w14:paraId="434BC5BC" w14:textId="77777777" w:rsidR="009E5927" w:rsidRPr="00C80FA1" w:rsidRDefault="009E5927" w:rsidP="00AD217B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5. Дополнительное образование в сфере культуры МБУ ДО ДМШ – Приложение 5 к муниципальной программе.</w:t>
            </w:r>
          </w:p>
          <w:p w14:paraId="4CEDA4FF" w14:textId="77777777" w:rsidR="009E5927" w:rsidRPr="00C80FA1" w:rsidRDefault="009E5927" w:rsidP="00AD217B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6. Социальная политика – Приложение 6 к муниципальной программе.</w:t>
            </w:r>
          </w:p>
          <w:p w14:paraId="53DFB376" w14:textId="77777777" w:rsidR="009E5927" w:rsidRPr="00C80FA1" w:rsidRDefault="009E5927" w:rsidP="00AD217B">
            <w:pPr>
              <w:widowControl w:val="0"/>
              <w:tabs>
                <w:tab w:val="left" w:pos="350"/>
              </w:tabs>
              <w:suppressAutoHyphens/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7. Сельские учреждения культуры – Приложение 7 к муниципальной программе.</w:t>
            </w:r>
          </w:p>
        </w:tc>
      </w:tr>
    </w:tbl>
    <w:p w14:paraId="0CE37CCD" w14:textId="77777777" w:rsidR="009E5927" w:rsidRDefault="009E5927" w:rsidP="009E5927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E376A8A" w14:textId="77777777" w:rsidR="009E5927" w:rsidRDefault="009E5927" w:rsidP="009E5927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EFEEE18" w14:textId="77777777" w:rsidR="009E5927" w:rsidRPr="00546FB0" w:rsidRDefault="009E5927" w:rsidP="009E5927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46FB0">
        <w:rPr>
          <w:rFonts w:ascii="Times New Roman" w:eastAsia="Calibri" w:hAnsi="Times New Roman" w:cs="Times New Roman"/>
          <w:sz w:val="28"/>
          <w:szCs w:val="28"/>
        </w:rPr>
        <w:t xml:space="preserve">Приложение 2 </w:t>
      </w:r>
    </w:p>
    <w:p w14:paraId="1501173E" w14:textId="77777777" w:rsidR="009E5927" w:rsidRDefault="009E5927" w:rsidP="009E5927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46FB0">
        <w:rPr>
          <w:rFonts w:ascii="Times New Roman" w:eastAsia="Calibri" w:hAnsi="Times New Roman" w:cs="Times New Roman"/>
          <w:sz w:val="28"/>
          <w:szCs w:val="28"/>
        </w:rPr>
        <w:t xml:space="preserve">к постановлению </w:t>
      </w:r>
      <w:r w:rsidRPr="00171EBB">
        <w:rPr>
          <w:rFonts w:ascii="Times New Roman" w:eastAsia="Calibri" w:hAnsi="Times New Roman" w:cs="Times New Roman"/>
          <w:sz w:val="28"/>
          <w:szCs w:val="28"/>
        </w:rPr>
        <w:t>администрации</w:t>
      </w:r>
    </w:p>
    <w:p w14:paraId="65E55733" w14:textId="77777777" w:rsidR="009E5927" w:rsidRDefault="009E5927" w:rsidP="009E5927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71EBB">
        <w:rPr>
          <w:rFonts w:ascii="Times New Roman" w:eastAsia="Calibri" w:hAnsi="Times New Roman" w:cs="Times New Roman"/>
          <w:sz w:val="28"/>
          <w:szCs w:val="28"/>
        </w:rPr>
        <w:t xml:space="preserve"> Качугского муниципального округа </w:t>
      </w:r>
    </w:p>
    <w:p w14:paraId="2A4F29C7" w14:textId="77777777" w:rsidR="009E5927" w:rsidRPr="00546FB0" w:rsidRDefault="009E5927" w:rsidP="009E5927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10 декабря 2025 г. № 71</w:t>
      </w:r>
    </w:p>
    <w:p w14:paraId="3A028080" w14:textId="77777777" w:rsidR="009E5927" w:rsidRPr="00546FB0" w:rsidRDefault="009E5927" w:rsidP="009E5927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D0873BD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6FB0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 1</w:t>
      </w:r>
    </w:p>
    <w:p w14:paraId="184CC6D8" w14:textId="77777777" w:rsidR="009E5927" w:rsidRPr="00546FB0" w:rsidRDefault="009E5927" w:rsidP="009E5927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6F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муниципальной программе </w:t>
      </w:r>
    </w:p>
    <w:p w14:paraId="54751440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Pr="00C80FA1">
        <w:rPr>
          <w:rFonts w:ascii="Times New Roman" w:eastAsia="Calibri" w:hAnsi="Times New Roman" w:cs="Times New Roman"/>
          <w:sz w:val="28"/>
          <w:szCs w:val="28"/>
        </w:rPr>
        <w:t xml:space="preserve">«Развитие культуры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Качугском    </w:t>
      </w:r>
    </w:p>
    <w:p w14:paraId="2A96B58A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proofErr w:type="gramStart"/>
      <w:r w:rsidRPr="00C80FA1">
        <w:rPr>
          <w:rFonts w:ascii="Times New Roman" w:eastAsia="Calibri" w:hAnsi="Times New Roman" w:cs="Times New Roman"/>
          <w:sz w:val="28"/>
          <w:szCs w:val="28"/>
        </w:rPr>
        <w:t>муниципальном округе на 2026-2028 гг.»</w:t>
      </w:r>
      <w:proofErr w:type="gramEnd"/>
    </w:p>
    <w:p w14:paraId="72BF4440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EAA3247" w14:textId="77777777" w:rsidR="009E5927" w:rsidRPr="00C0251C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0251C">
        <w:rPr>
          <w:rFonts w:ascii="Times New Roman" w:hAnsi="Times New Roman" w:cs="Times New Roman"/>
          <w:b/>
          <w:bCs/>
          <w:sz w:val="32"/>
          <w:szCs w:val="32"/>
        </w:rPr>
        <w:t xml:space="preserve">Подпрограмма 1 «Клубная деятельность ЦДК </w:t>
      </w:r>
    </w:p>
    <w:p w14:paraId="52579E57" w14:textId="77777777" w:rsidR="009E5927" w:rsidRPr="00C0251C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0251C">
        <w:rPr>
          <w:rFonts w:ascii="Times New Roman" w:hAnsi="Times New Roman" w:cs="Times New Roman"/>
          <w:b/>
          <w:bCs/>
          <w:sz w:val="32"/>
          <w:szCs w:val="32"/>
        </w:rPr>
        <w:t>им. С. Рычковой»</w:t>
      </w:r>
    </w:p>
    <w:p w14:paraId="06625390" w14:textId="77777777" w:rsidR="009E5927" w:rsidRPr="00C0251C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52C7AA1" w14:textId="77777777" w:rsidR="009E5927" w:rsidRPr="00C0251C" w:rsidRDefault="009E5927" w:rsidP="009E5927">
      <w:pPr>
        <w:widowControl w:val="0"/>
        <w:suppressAutoHyphens/>
        <w:autoSpaceDE w:val="0"/>
        <w:spacing w:after="0" w:line="240" w:lineRule="auto"/>
        <w:ind w:left="2553"/>
        <w:contextualSpacing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</w:pPr>
      <w:r w:rsidRPr="00C0251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 xml:space="preserve">1.Паспорт подпрограммы 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7"/>
        <w:gridCol w:w="1405"/>
        <w:gridCol w:w="1405"/>
        <w:gridCol w:w="1405"/>
        <w:gridCol w:w="1405"/>
        <w:gridCol w:w="1406"/>
      </w:tblGrid>
      <w:tr w:rsidR="009E5927" w:rsidRPr="00C0251C" w14:paraId="7830B594" w14:textId="77777777" w:rsidTr="00AD217B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938A0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0633" w14:textId="77777777" w:rsidR="009E5927" w:rsidRPr="00C0251C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</w:tc>
      </w:tr>
      <w:tr w:rsidR="009E5927" w:rsidRPr="00C0251C" w14:paraId="44F17252" w14:textId="77777777" w:rsidTr="00AD217B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2F3E9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4294F" w14:textId="77777777" w:rsidR="009E5927" w:rsidRPr="00C0251C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Клубная деятельность ЦДК им. С. Рычковой</w:t>
            </w:r>
            <w:r w:rsidRPr="00C025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(далее – Подпрограмма</w:t>
            </w: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Pr="00C025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E5927" w:rsidRPr="00C0251C" w14:paraId="165BB813" w14:textId="77777777" w:rsidTr="00AD217B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B9D96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96F9E" w14:textId="77777777" w:rsidR="009E5927" w:rsidRPr="00C0251C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C0251C" w14:paraId="64D04A54" w14:textId="77777777" w:rsidTr="00AD217B">
        <w:trPr>
          <w:trHeight w:val="74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B162CE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Исполнители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851A0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казенное учреждение культуры Центральный Дом культуры им. С. Рычковой (далее - ЦДК)</w:t>
            </w:r>
          </w:p>
        </w:tc>
      </w:tr>
      <w:tr w:rsidR="009E5927" w:rsidRPr="00C0251C" w14:paraId="3CD7A1C5" w14:textId="77777777" w:rsidTr="00AD217B">
        <w:trPr>
          <w:trHeight w:val="984"/>
        </w:trPr>
        <w:tc>
          <w:tcPr>
            <w:tcW w:w="22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C0653D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9E23" w14:textId="77777777" w:rsidR="009E5927" w:rsidRPr="00C0251C" w:rsidRDefault="009E5927" w:rsidP="00AD2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C0251C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Создание благоприятных условий для развития творческого потенциала и духовно-нравственного самоопределения личности, сохранения и распространения нематериального культурного наследия посредством организации досуга жителей. </w:t>
            </w:r>
          </w:p>
        </w:tc>
      </w:tr>
      <w:tr w:rsidR="009E5927" w:rsidRPr="00C0251C" w14:paraId="13908CB6" w14:textId="77777777" w:rsidTr="00AD217B">
        <w:trPr>
          <w:trHeight w:val="922"/>
        </w:trPr>
        <w:tc>
          <w:tcPr>
            <w:tcW w:w="22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65E27A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28FA" w14:textId="77777777" w:rsidR="009E5927" w:rsidRPr="00C0251C" w:rsidRDefault="009E5927" w:rsidP="00AD217B">
            <w:pPr>
              <w:numPr>
                <w:ilvl w:val="0"/>
                <w:numId w:val="9"/>
              </w:numPr>
              <w:spacing w:after="0" w:line="240" w:lineRule="auto"/>
              <w:ind w:left="2" w:firstLine="3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число посещений мероприятий, проводимых клубными учреждениями культуры, за счет повышения качества и разнообразия услуг, предоставляемых в сфере культуры.</w:t>
            </w:r>
          </w:p>
          <w:p w14:paraId="6666E3AC" w14:textId="77777777" w:rsidR="009E5927" w:rsidRPr="00C0251C" w:rsidRDefault="009E5927" w:rsidP="00AD217B">
            <w:pPr>
              <w:numPr>
                <w:ilvl w:val="0"/>
                <w:numId w:val="9"/>
              </w:numPr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число участников клубных формирований путем развития системы поддержки детей и молодежи.</w:t>
            </w:r>
          </w:p>
          <w:p w14:paraId="14392A0F" w14:textId="77777777" w:rsidR="009E5927" w:rsidRPr="00C0251C" w:rsidRDefault="009E5927" w:rsidP="00AD217B">
            <w:pPr>
              <w:numPr>
                <w:ilvl w:val="0"/>
                <w:numId w:val="9"/>
              </w:numPr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количество пенсионеров и ветеранов, участвующих в культурно-досуговых мероприятиях.</w:t>
            </w:r>
          </w:p>
          <w:p w14:paraId="700F3C7D" w14:textId="77777777" w:rsidR="009E5927" w:rsidRPr="00C0251C" w:rsidRDefault="009E5927" w:rsidP="00AD217B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доходы от платных услуг.</w:t>
            </w:r>
          </w:p>
        </w:tc>
      </w:tr>
      <w:tr w:rsidR="009E5927" w:rsidRPr="00C0251C" w14:paraId="12E54159" w14:textId="77777777" w:rsidTr="00AD217B">
        <w:trPr>
          <w:trHeight w:val="668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2DAFD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и этапы реализации</w:t>
            </w: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7F094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2028 годы</w:t>
            </w:r>
          </w:p>
        </w:tc>
      </w:tr>
      <w:tr w:rsidR="009E5927" w:rsidRPr="00C0251C" w14:paraId="34B5070E" w14:textId="77777777" w:rsidTr="00AD217B">
        <w:trPr>
          <w:trHeight w:val="192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008B63F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4A3A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8DE0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CD0C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3D2C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858B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C0251C" w14:paraId="2BE33C8B" w14:textId="77777777" w:rsidTr="00AD217B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1FDC6A99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22022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AD2B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04EA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AFD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278E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C0251C" w14:paraId="1AAFE1A7" w14:textId="77777777" w:rsidTr="00AD217B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47965EB0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B56A2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776BF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33475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059C1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FEE25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C0251C" w14:paraId="673CCCC6" w14:textId="77777777" w:rsidTr="00AD217B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68707FD5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5091D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B653D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2CA">
              <w:rPr>
                <w:rFonts w:ascii="Times New Roman" w:hAnsi="Times New Roman" w:cs="Times New Roman"/>
                <w:sz w:val="24"/>
              </w:rPr>
              <w:t>47466,0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CED8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2CA">
              <w:rPr>
                <w:rFonts w:ascii="Times New Roman" w:hAnsi="Times New Roman" w:cs="Times New Roman"/>
                <w:sz w:val="24"/>
              </w:rPr>
              <w:t>15822,0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70DB6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2CA">
              <w:rPr>
                <w:rFonts w:ascii="Times New Roman" w:hAnsi="Times New Roman" w:cs="Times New Roman"/>
                <w:sz w:val="24"/>
              </w:rPr>
              <w:t>15822,0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5BF68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2CA">
              <w:rPr>
                <w:rFonts w:ascii="Times New Roman" w:hAnsi="Times New Roman" w:cs="Times New Roman"/>
                <w:sz w:val="24"/>
              </w:rPr>
              <w:t>15822,0</w:t>
            </w:r>
          </w:p>
        </w:tc>
      </w:tr>
      <w:tr w:rsidR="009E5927" w:rsidRPr="00C0251C" w14:paraId="053E75DB" w14:textId="77777777" w:rsidTr="00AD217B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88B986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20B3D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620E3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2CA">
              <w:rPr>
                <w:rFonts w:ascii="Times New Roman" w:hAnsi="Times New Roman" w:cs="Times New Roman"/>
                <w:sz w:val="24"/>
              </w:rPr>
              <w:t>47466,0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9CDF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2CA">
              <w:rPr>
                <w:rFonts w:ascii="Times New Roman" w:hAnsi="Times New Roman" w:cs="Times New Roman"/>
                <w:sz w:val="24"/>
              </w:rPr>
              <w:t>15822,0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7133F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2CA">
              <w:rPr>
                <w:rFonts w:ascii="Times New Roman" w:hAnsi="Times New Roman" w:cs="Times New Roman"/>
                <w:sz w:val="24"/>
              </w:rPr>
              <w:t>15822,0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A1182" w14:textId="77777777" w:rsidR="009E5927" w:rsidRPr="00C0251C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2CA">
              <w:rPr>
                <w:rFonts w:ascii="Times New Roman" w:hAnsi="Times New Roman" w:cs="Times New Roman"/>
                <w:sz w:val="24"/>
              </w:rPr>
              <w:t>15822,0</w:t>
            </w:r>
          </w:p>
        </w:tc>
      </w:tr>
      <w:tr w:rsidR="009E5927" w:rsidRPr="00C0251C" w14:paraId="393A32BB" w14:textId="77777777" w:rsidTr="00AD217B">
        <w:trPr>
          <w:trHeight w:val="409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C0CED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Целевые показатели подпрограммы 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8CD0B" w14:textId="77777777" w:rsidR="009E5927" w:rsidRPr="00C0251C" w:rsidRDefault="009E5927" w:rsidP="00AD217B">
            <w:pPr>
              <w:numPr>
                <w:ilvl w:val="0"/>
                <w:numId w:val="11"/>
              </w:numPr>
              <w:spacing w:after="0" w:line="240" w:lineRule="auto"/>
              <w:ind w:left="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мероприятий в клубных учреждениях.</w:t>
            </w:r>
          </w:p>
          <w:p w14:paraId="2C6EFCE2" w14:textId="77777777" w:rsidR="009E5927" w:rsidRPr="00C0251C" w:rsidRDefault="009E5927" w:rsidP="00AD217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Число участников клубных формирований.</w:t>
            </w:r>
          </w:p>
          <w:p w14:paraId="38E8346E" w14:textId="77777777" w:rsidR="009E5927" w:rsidRPr="00C0251C" w:rsidRDefault="009E5927" w:rsidP="00AD217B">
            <w:pPr>
              <w:numPr>
                <w:ilvl w:val="0"/>
                <w:numId w:val="11"/>
              </w:numPr>
              <w:spacing w:after="0" w:line="240" w:lineRule="auto"/>
              <w:ind w:left="0" w:firstLine="3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пенсионеров, участвующих в культурно-досуговых мероприятиях.</w:t>
            </w:r>
          </w:p>
          <w:p w14:paraId="3F3040FE" w14:textId="77777777" w:rsidR="009E5927" w:rsidRPr="00C0251C" w:rsidRDefault="009E5927" w:rsidP="00AD217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251C">
              <w:rPr>
                <w:rFonts w:ascii="Times New Roman" w:eastAsia="Calibri" w:hAnsi="Times New Roman" w:cs="Times New Roman"/>
                <w:sz w:val="28"/>
                <w:szCs w:val="28"/>
              </w:rPr>
              <w:t>Объем доходов от платных услуг в год.</w:t>
            </w:r>
          </w:p>
        </w:tc>
      </w:tr>
      <w:tr w:rsidR="009E5927" w:rsidRPr="00C0251C" w14:paraId="4C21C695" w14:textId="77777777" w:rsidTr="00AD217B">
        <w:trPr>
          <w:trHeight w:val="1523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8FD57" w14:textId="77777777" w:rsidR="009E5927" w:rsidRPr="00C0251C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B9812" w14:textId="77777777" w:rsidR="009E5927" w:rsidRPr="00C0251C" w:rsidRDefault="009E5927" w:rsidP="00AD217B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66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посещений мероприятий в клубных учреждениях - 94090 человек.</w:t>
            </w:r>
          </w:p>
          <w:p w14:paraId="7265BD7B" w14:textId="77777777" w:rsidR="009E5927" w:rsidRPr="00C0251C" w:rsidRDefault="009E5927" w:rsidP="00AD217B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участников клубных формирований - 892 человека.</w:t>
            </w:r>
          </w:p>
          <w:p w14:paraId="44231ACF" w14:textId="77777777" w:rsidR="009E5927" w:rsidRPr="00C0251C" w:rsidRDefault="009E5927" w:rsidP="00AD217B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пенсионеров, участвующих в культурно-досуговых мероприятиях - 8200 человек.</w:t>
            </w:r>
          </w:p>
          <w:p w14:paraId="11C84C3F" w14:textId="77777777" w:rsidR="009E5927" w:rsidRPr="00C0251C" w:rsidRDefault="009E5927" w:rsidP="00AD217B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доходов от платных услуг - 1850 тысяч рублей в год.</w:t>
            </w:r>
          </w:p>
        </w:tc>
      </w:tr>
    </w:tbl>
    <w:p w14:paraId="46CC16B9" w14:textId="77777777" w:rsidR="009E5927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14:paraId="1E9093D2" w14:textId="77777777" w:rsidR="009E5927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14:paraId="2B83A63F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Приложение 3 </w:t>
      </w:r>
    </w:p>
    <w:p w14:paraId="748D993F" w14:textId="77777777" w:rsidR="009E5927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                                               к постановлению </w:t>
      </w:r>
      <w:r w:rsidRPr="00171EBB">
        <w:rPr>
          <w:rFonts w:ascii="Times New Roman" w:hAnsi="Times New Roman"/>
          <w:sz w:val="28"/>
          <w:szCs w:val="28"/>
        </w:rPr>
        <w:t xml:space="preserve">администрации Качугского муниципального округа </w:t>
      </w:r>
    </w:p>
    <w:p w14:paraId="773D0855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10 декабря</w:t>
      </w:r>
      <w:r w:rsidRPr="00546FB0">
        <w:rPr>
          <w:rFonts w:ascii="Times New Roman" w:hAnsi="Times New Roman"/>
          <w:sz w:val="28"/>
          <w:szCs w:val="28"/>
        </w:rPr>
        <w:t xml:space="preserve"> 2025 г. </w:t>
      </w:r>
      <w:r>
        <w:rPr>
          <w:rFonts w:ascii="Times New Roman" w:hAnsi="Times New Roman"/>
          <w:sz w:val="28"/>
          <w:szCs w:val="28"/>
        </w:rPr>
        <w:t>№ 71</w:t>
      </w:r>
    </w:p>
    <w:p w14:paraId="7B75AE38" w14:textId="77777777" w:rsidR="009E5927" w:rsidRPr="00546FB0" w:rsidRDefault="009E5927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6CA99898" w14:textId="77777777" w:rsidR="009E5927" w:rsidRPr="00546FB0" w:rsidRDefault="009E5927" w:rsidP="009E5927">
      <w:pPr>
        <w:contextualSpacing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46FB0">
        <w:rPr>
          <w:rFonts w:ascii="Times New Roman" w:hAnsi="Times New Roman"/>
          <w:sz w:val="28"/>
          <w:szCs w:val="28"/>
        </w:rPr>
        <w:t xml:space="preserve">  Приложение № 2 к муниципальной программе              </w:t>
      </w:r>
    </w:p>
    <w:p w14:paraId="415001F8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Pr="00C80FA1">
        <w:rPr>
          <w:rFonts w:ascii="Times New Roman" w:eastAsia="Calibri" w:hAnsi="Times New Roman" w:cs="Times New Roman"/>
          <w:sz w:val="28"/>
          <w:szCs w:val="28"/>
        </w:rPr>
        <w:t xml:space="preserve">«Развитие культуры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Качугском    </w:t>
      </w:r>
    </w:p>
    <w:p w14:paraId="35685F96" w14:textId="77777777" w:rsidR="009E5927" w:rsidRPr="002C74D8" w:rsidRDefault="009E5927" w:rsidP="009E5927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proofErr w:type="gramStart"/>
      <w:r w:rsidRPr="00C80FA1">
        <w:rPr>
          <w:rFonts w:ascii="Times New Roman" w:eastAsia="Calibri" w:hAnsi="Times New Roman" w:cs="Times New Roman"/>
          <w:sz w:val="28"/>
          <w:szCs w:val="28"/>
        </w:rPr>
        <w:t>муниципальном округе на 2026-2028 гг.»</w:t>
      </w:r>
      <w:proofErr w:type="gramEnd"/>
    </w:p>
    <w:p w14:paraId="0027C4D4" w14:textId="77777777" w:rsidR="009E5927" w:rsidRPr="00546FB0" w:rsidRDefault="009E5927" w:rsidP="009E5927">
      <w:pPr>
        <w:contextualSpacing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</w:t>
      </w:r>
    </w:p>
    <w:p w14:paraId="10B6A97F" w14:textId="77777777" w:rsidR="009E5927" w:rsidRPr="002C74D8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C74D8">
        <w:rPr>
          <w:rFonts w:ascii="Times New Roman" w:hAnsi="Times New Roman" w:cs="Times New Roman"/>
          <w:b/>
          <w:bCs/>
          <w:sz w:val="32"/>
          <w:szCs w:val="32"/>
        </w:rPr>
        <w:t>Подпрограмма 2 «Дополнительное образование в сфере культуры МКУ ДО КДХШ»</w:t>
      </w:r>
    </w:p>
    <w:p w14:paraId="4A91349F" w14:textId="77777777" w:rsidR="009E5927" w:rsidRPr="002C74D8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F9C848B" w14:textId="77777777" w:rsidR="009E5927" w:rsidRPr="002C74D8" w:rsidRDefault="009E5927" w:rsidP="009E592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2C74D8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Паспорт подпрограммы 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7"/>
        <w:gridCol w:w="1639"/>
        <w:gridCol w:w="1227"/>
        <w:gridCol w:w="1434"/>
        <w:gridCol w:w="1433"/>
        <w:gridCol w:w="1434"/>
      </w:tblGrid>
      <w:tr w:rsidR="009E5927" w:rsidRPr="002C74D8" w14:paraId="5CCA66BF" w14:textId="77777777" w:rsidTr="00AD217B">
        <w:trPr>
          <w:trHeight w:val="747"/>
        </w:trPr>
        <w:tc>
          <w:tcPr>
            <w:tcW w:w="2047" w:type="dxa"/>
            <w:vAlign w:val="center"/>
          </w:tcPr>
          <w:p w14:paraId="7295B12B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7167" w:type="dxa"/>
            <w:gridSpan w:val="5"/>
            <w:vAlign w:val="center"/>
          </w:tcPr>
          <w:p w14:paraId="73BAB54E" w14:textId="77777777" w:rsidR="009E5927" w:rsidRPr="002C74D8" w:rsidRDefault="009E5927" w:rsidP="00AD217B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</w:tc>
      </w:tr>
      <w:tr w:rsidR="009E5927" w:rsidRPr="002C74D8" w14:paraId="6EEC8FFC" w14:textId="77777777" w:rsidTr="00AD217B">
        <w:trPr>
          <w:trHeight w:val="747"/>
        </w:trPr>
        <w:tc>
          <w:tcPr>
            <w:tcW w:w="2047" w:type="dxa"/>
            <w:vAlign w:val="center"/>
          </w:tcPr>
          <w:p w14:paraId="5BD49F80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06F7E3D8" w14:textId="77777777" w:rsidR="009E5927" w:rsidRPr="002C74D8" w:rsidRDefault="009E5927" w:rsidP="00AD217B">
            <w:pPr>
              <w:widowControl w:val="0"/>
              <w:tabs>
                <w:tab w:val="left" w:pos="316"/>
              </w:tabs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Дополнительное образование в сфере культуры (далее – Подпрограмма 2)</w:t>
            </w:r>
          </w:p>
        </w:tc>
      </w:tr>
      <w:tr w:rsidR="009E5927" w:rsidRPr="002C74D8" w14:paraId="39446B63" w14:textId="77777777" w:rsidTr="00AD217B">
        <w:trPr>
          <w:trHeight w:val="747"/>
        </w:trPr>
        <w:tc>
          <w:tcPr>
            <w:tcW w:w="2047" w:type="dxa"/>
            <w:vAlign w:val="center"/>
          </w:tcPr>
          <w:p w14:paraId="045CB16F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730F9E9A" w14:textId="77777777" w:rsidR="009E5927" w:rsidRPr="002C74D8" w:rsidRDefault="009E5927" w:rsidP="00AD217B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2C74D8" w14:paraId="3C166A2E" w14:textId="77777777" w:rsidTr="00AD217B">
        <w:trPr>
          <w:trHeight w:val="747"/>
        </w:trPr>
        <w:tc>
          <w:tcPr>
            <w:tcW w:w="2047" w:type="dxa"/>
            <w:vAlign w:val="center"/>
          </w:tcPr>
          <w:p w14:paraId="10D88F1B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5EF6C5FD" w14:textId="77777777" w:rsidR="009E5927" w:rsidRPr="002C74D8" w:rsidRDefault="009E5927" w:rsidP="00AD217B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дополнительного образования Качугская детская художественная школа (далее - КДХШ)</w:t>
            </w:r>
          </w:p>
        </w:tc>
      </w:tr>
      <w:tr w:rsidR="009E5927" w:rsidRPr="002C74D8" w14:paraId="7E547D56" w14:textId="77777777" w:rsidTr="00AD217B">
        <w:trPr>
          <w:trHeight w:val="842"/>
        </w:trPr>
        <w:tc>
          <w:tcPr>
            <w:tcW w:w="2047" w:type="dxa"/>
            <w:vAlign w:val="center"/>
          </w:tcPr>
          <w:p w14:paraId="42F4366F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2DD9245B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условий для дополнительного художественного образования, а также эстетического воспитания и просвещения детей и взрослых в области изобразительного искусства и декоративно – прикладного творчества.</w:t>
            </w:r>
          </w:p>
        </w:tc>
      </w:tr>
      <w:tr w:rsidR="009E5927" w:rsidRPr="002C74D8" w14:paraId="016D1B8F" w14:textId="77777777" w:rsidTr="00AD217B">
        <w:trPr>
          <w:trHeight w:val="922"/>
        </w:trPr>
        <w:tc>
          <w:tcPr>
            <w:tcW w:w="2047" w:type="dxa"/>
            <w:vAlign w:val="center"/>
          </w:tcPr>
          <w:p w14:paraId="0A595AFC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21042A13" w14:textId="77777777" w:rsidR="009E5927" w:rsidRPr="002C74D8" w:rsidRDefault="009E5927" w:rsidP="00AD217B">
            <w:pPr>
              <w:numPr>
                <w:ilvl w:val="0"/>
                <w:numId w:val="17"/>
              </w:numPr>
              <w:spacing w:after="0" w:line="240" w:lineRule="auto"/>
              <w:ind w:left="0" w:firstLine="49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сохранность контингента учащихся КДХШ по отношению к началу учебного года.</w:t>
            </w:r>
          </w:p>
          <w:p w14:paraId="37CEDB0B" w14:textId="77777777" w:rsidR="009E5927" w:rsidRPr="002C74D8" w:rsidRDefault="009E5927" w:rsidP="00AD217B">
            <w:pPr>
              <w:numPr>
                <w:ilvl w:val="0"/>
                <w:numId w:val="17"/>
              </w:numPr>
              <w:spacing w:after="0" w:line="240" w:lineRule="auto"/>
              <w:ind w:left="0" w:firstLine="49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количество взрослых и детей, посещающих просветительские мероприятия КДХШ.</w:t>
            </w:r>
          </w:p>
          <w:p w14:paraId="15B5FB0F" w14:textId="77777777" w:rsidR="009E5927" w:rsidRPr="002C74D8" w:rsidRDefault="009E5927" w:rsidP="00AD217B">
            <w:pPr>
              <w:numPr>
                <w:ilvl w:val="0"/>
                <w:numId w:val="17"/>
              </w:numPr>
              <w:spacing w:after="0" w:line="240" w:lineRule="auto"/>
              <w:ind w:left="11" w:firstLine="48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Оснастить КДХШ современным специальным оборудованием согласно образовательным стандартам. </w:t>
            </w:r>
          </w:p>
        </w:tc>
      </w:tr>
      <w:tr w:rsidR="009E5927" w:rsidRPr="002C74D8" w14:paraId="19D07776" w14:textId="77777777" w:rsidTr="00AD217B">
        <w:trPr>
          <w:trHeight w:val="922"/>
        </w:trPr>
        <w:tc>
          <w:tcPr>
            <w:tcW w:w="2047" w:type="dxa"/>
          </w:tcPr>
          <w:p w14:paraId="51C6FDC3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Сроки реализации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5A020040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2C74D8" w14:paraId="0231F6C7" w14:textId="77777777" w:rsidTr="00AD217B">
        <w:trPr>
          <w:trHeight w:val="258"/>
        </w:trPr>
        <w:tc>
          <w:tcPr>
            <w:tcW w:w="2047" w:type="dxa"/>
            <w:vMerge w:val="restart"/>
          </w:tcPr>
          <w:p w14:paraId="6D83A608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1639" w:type="dxa"/>
          </w:tcPr>
          <w:p w14:paraId="6E857BA3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27" w:type="dxa"/>
          </w:tcPr>
          <w:p w14:paraId="11E50A70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34" w:type="dxa"/>
          </w:tcPr>
          <w:p w14:paraId="1ACE25A9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33" w:type="dxa"/>
          </w:tcPr>
          <w:p w14:paraId="718775FF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34" w:type="dxa"/>
          </w:tcPr>
          <w:p w14:paraId="74C69AEA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2C74D8" w14:paraId="6EB40A55" w14:textId="77777777" w:rsidTr="00AD217B">
        <w:trPr>
          <w:trHeight w:val="258"/>
        </w:trPr>
        <w:tc>
          <w:tcPr>
            <w:tcW w:w="2047" w:type="dxa"/>
            <w:vMerge/>
          </w:tcPr>
          <w:p w14:paraId="51D4D5D5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39" w:type="dxa"/>
            <w:vAlign w:val="center"/>
          </w:tcPr>
          <w:p w14:paraId="6D1C264B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27" w:type="dxa"/>
          </w:tcPr>
          <w:p w14:paraId="6BF5FAE3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56A6C92E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3" w:type="dxa"/>
          </w:tcPr>
          <w:p w14:paraId="5780C725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0264C3B1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2C74D8" w14:paraId="26275E87" w14:textId="77777777" w:rsidTr="00AD217B">
        <w:trPr>
          <w:trHeight w:val="258"/>
        </w:trPr>
        <w:tc>
          <w:tcPr>
            <w:tcW w:w="2047" w:type="dxa"/>
            <w:vMerge/>
          </w:tcPr>
          <w:p w14:paraId="0BFD3F18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39" w:type="dxa"/>
            <w:vAlign w:val="center"/>
          </w:tcPr>
          <w:p w14:paraId="0D6A289B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227" w:type="dxa"/>
          </w:tcPr>
          <w:p w14:paraId="3CA46E38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0B251EC2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3" w:type="dxa"/>
          </w:tcPr>
          <w:p w14:paraId="2A19A5BC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34F7EC0C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2C74D8" w14:paraId="08F8F670" w14:textId="77777777" w:rsidTr="00AD217B">
        <w:trPr>
          <w:trHeight w:val="258"/>
        </w:trPr>
        <w:tc>
          <w:tcPr>
            <w:tcW w:w="2047" w:type="dxa"/>
            <w:vMerge/>
          </w:tcPr>
          <w:p w14:paraId="4F623689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39" w:type="dxa"/>
            <w:vAlign w:val="center"/>
          </w:tcPr>
          <w:p w14:paraId="05D30947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227" w:type="dxa"/>
            <w:vAlign w:val="center"/>
          </w:tcPr>
          <w:p w14:paraId="0C17A4AA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C">
              <w:rPr>
                <w:rFonts w:ascii="Times New Roman" w:hAnsi="Times New Roman" w:cs="Times New Roman"/>
                <w:sz w:val="24"/>
              </w:rPr>
              <w:t>15037,8</w:t>
            </w:r>
          </w:p>
        </w:tc>
        <w:tc>
          <w:tcPr>
            <w:tcW w:w="1434" w:type="dxa"/>
            <w:vAlign w:val="center"/>
          </w:tcPr>
          <w:p w14:paraId="0214C642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C">
              <w:rPr>
                <w:rFonts w:ascii="Times New Roman" w:hAnsi="Times New Roman" w:cs="Times New Roman"/>
                <w:sz w:val="24"/>
              </w:rPr>
              <w:t>5012,6</w:t>
            </w:r>
          </w:p>
        </w:tc>
        <w:tc>
          <w:tcPr>
            <w:tcW w:w="1433" w:type="dxa"/>
            <w:vAlign w:val="center"/>
          </w:tcPr>
          <w:p w14:paraId="720683CD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C">
              <w:rPr>
                <w:rFonts w:ascii="Times New Roman" w:hAnsi="Times New Roman" w:cs="Times New Roman"/>
                <w:sz w:val="24"/>
              </w:rPr>
              <w:t>5012,6</w:t>
            </w:r>
          </w:p>
        </w:tc>
        <w:tc>
          <w:tcPr>
            <w:tcW w:w="1434" w:type="dxa"/>
            <w:vAlign w:val="center"/>
          </w:tcPr>
          <w:p w14:paraId="7EFB47A8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C">
              <w:rPr>
                <w:rFonts w:ascii="Times New Roman" w:hAnsi="Times New Roman" w:cs="Times New Roman"/>
                <w:sz w:val="24"/>
              </w:rPr>
              <w:t>5012,6</w:t>
            </w:r>
          </w:p>
        </w:tc>
      </w:tr>
      <w:tr w:rsidR="009E5927" w:rsidRPr="002C74D8" w14:paraId="3747A3EF" w14:textId="77777777" w:rsidTr="00AD217B">
        <w:trPr>
          <w:trHeight w:val="258"/>
        </w:trPr>
        <w:tc>
          <w:tcPr>
            <w:tcW w:w="2047" w:type="dxa"/>
            <w:vMerge/>
          </w:tcPr>
          <w:p w14:paraId="5212EAA6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39" w:type="dxa"/>
          </w:tcPr>
          <w:p w14:paraId="3AC0B27B" w14:textId="77777777" w:rsidR="009E5927" w:rsidRPr="002C74D8" w:rsidRDefault="009E5927" w:rsidP="00AD217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14:paraId="0D8BD9CD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Align w:val="center"/>
          </w:tcPr>
          <w:p w14:paraId="492F3B07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C">
              <w:rPr>
                <w:rFonts w:ascii="Times New Roman" w:hAnsi="Times New Roman" w:cs="Times New Roman"/>
                <w:sz w:val="24"/>
              </w:rPr>
              <w:t>15037,8</w:t>
            </w:r>
          </w:p>
        </w:tc>
        <w:tc>
          <w:tcPr>
            <w:tcW w:w="1434" w:type="dxa"/>
            <w:vAlign w:val="center"/>
          </w:tcPr>
          <w:p w14:paraId="33F8662B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C">
              <w:rPr>
                <w:rFonts w:ascii="Times New Roman" w:hAnsi="Times New Roman" w:cs="Times New Roman"/>
                <w:sz w:val="24"/>
              </w:rPr>
              <w:t>5012,6</w:t>
            </w:r>
          </w:p>
        </w:tc>
        <w:tc>
          <w:tcPr>
            <w:tcW w:w="1433" w:type="dxa"/>
            <w:vAlign w:val="center"/>
          </w:tcPr>
          <w:p w14:paraId="5B74454E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C">
              <w:rPr>
                <w:rFonts w:ascii="Times New Roman" w:hAnsi="Times New Roman" w:cs="Times New Roman"/>
                <w:sz w:val="24"/>
              </w:rPr>
              <w:t>5012,6</w:t>
            </w:r>
          </w:p>
        </w:tc>
        <w:tc>
          <w:tcPr>
            <w:tcW w:w="1434" w:type="dxa"/>
            <w:vAlign w:val="center"/>
          </w:tcPr>
          <w:p w14:paraId="16939855" w14:textId="77777777" w:rsidR="009E5927" w:rsidRPr="002C74D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67C">
              <w:rPr>
                <w:rFonts w:ascii="Times New Roman" w:hAnsi="Times New Roman" w:cs="Times New Roman"/>
                <w:sz w:val="24"/>
              </w:rPr>
              <w:t>5012,6</w:t>
            </w:r>
          </w:p>
        </w:tc>
      </w:tr>
      <w:tr w:rsidR="009E5927" w:rsidRPr="002C74D8" w14:paraId="039E39C6" w14:textId="77777777" w:rsidTr="00AD217B">
        <w:trPr>
          <w:trHeight w:val="1837"/>
        </w:trPr>
        <w:tc>
          <w:tcPr>
            <w:tcW w:w="2047" w:type="dxa"/>
            <w:vAlign w:val="center"/>
          </w:tcPr>
          <w:p w14:paraId="5268E45C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  <w:t>Целевые показатели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1D0D83C7" w14:textId="77777777" w:rsidR="009E5927" w:rsidRPr="002C74D8" w:rsidRDefault="009E5927" w:rsidP="00AD217B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Сохранность контингента учащихся КДХШ по отношению к началу учебного года.</w:t>
            </w:r>
          </w:p>
          <w:p w14:paraId="2A85216A" w14:textId="77777777" w:rsidR="009E5927" w:rsidRPr="002C74D8" w:rsidRDefault="009E5927" w:rsidP="00AD217B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Число посещений просветительских мероприятий в КДХШ взрослыми и детьми.</w:t>
            </w:r>
          </w:p>
          <w:p w14:paraId="505FBB38" w14:textId="77777777" w:rsidR="009E5927" w:rsidRPr="002C74D8" w:rsidRDefault="009E5927" w:rsidP="00AD217B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современного оборудования от общего количества оборудования КДХШ. </w:t>
            </w:r>
          </w:p>
        </w:tc>
      </w:tr>
      <w:tr w:rsidR="009E5927" w:rsidRPr="002C74D8" w14:paraId="080835CD" w14:textId="77777777" w:rsidTr="00AD217B">
        <w:trPr>
          <w:trHeight w:val="1837"/>
        </w:trPr>
        <w:tc>
          <w:tcPr>
            <w:tcW w:w="2047" w:type="dxa"/>
            <w:vAlign w:val="center"/>
          </w:tcPr>
          <w:p w14:paraId="681B2004" w14:textId="77777777" w:rsidR="009E5927" w:rsidRPr="002C74D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7167" w:type="dxa"/>
            <w:gridSpan w:val="5"/>
            <w:vAlign w:val="center"/>
          </w:tcPr>
          <w:p w14:paraId="73A83768" w14:textId="77777777" w:rsidR="009E5927" w:rsidRPr="002C74D8" w:rsidRDefault="009E5927" w:rsidP="00AD217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Сохранность контингента учащихся КДХШ </w:t>
            </w:r>
            <w:proofErr w:type="gramStart"/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уровне 97,0 % к 2025 году. </w:t>
            </w:r>
          </w:p>
          <w:p w14:paraId="17627796" w14:textId="77777777" w:rsidR="009E5927" w:rsidRPr="002C74D8" w:rsidRDefault="009E5927" w:rsidP="00AD217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культурных мероприятий КДХШ – 1650 человек в год.</w:t>
            </w:r>
          </w:p>
          <w:p w14:paraId="37927110" w14:textId="77777777" w:rsidR="009E5927" w:rsidRPr="002C74D8" w:rsidRDefault="009E5927" w:rsidP="00AD217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74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Оснащение КДХШ современным оборудованием на уровне 80 %. </w:t>
            </w:r>
          </w:p>
        </w:tc>
      </w:tr>
    </w:tbl>
    <w:p w14:paraId="3E04BBC9" w14:textId="77777777" w:rsidR="009E5927" w:rsidRDefault="009E5927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359E6632" w14:textId="77777777" w:rsidR="00810B74" w:rsidRDefault="00810B74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18C34B42" w14:textId="77777777" w:rsidR="00810B74" w:rsidRDefault="00810B74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172AD435" w14:textId="77777777" w:rsidR="00810B74" w:rsidRDefault="00810B74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611BB5B1" w14:textId="77777777" w:rsidR="00810B74" w:rsidRDefault="00810B74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7F16293B" w14:textId="77777777" w:rsidR="00810B74" w:rsidRDefault="00810B74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1038A5C9" w14:textId="77777777" w:rsidR="00810B74" w:rsidRDefault="00810B74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683CD27B" w14:textId="77777777" w:rsidR="00810B74" w:rsidRDefault="00810B74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006396F3" w14:textId="77777777" w:rsidR="00810B74" w:rsidRDefault="00810B74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71A0528E" w14:textId="77777777" w:rsidR="00810B74" w:rsidRPr="00546FB0" w:rsidRDefault="00810B74" w:rsidP="009E5927">
      <w:pPr>
        <w:contextualSpacing/>
        <w:rPr>
          <w:rFonts w:ascii="Times New Roman" w:hAnsi="Times New Roman"/>
          <w:sz w:val="28"/>
          <w:szCs w:val="28"/>
        </w:rPr>
      </w:pPr>
    </w:p>
    <w:p w14:paraId="56A4DE57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46FB0">
        <w:rPr>
          <w:rFonts w:ascii="Times New Roman" w:hAnsi="Times New Roman"/>
          <w:sz w:val="28"/>
          <w:szCs w:val="28"/>
        </w:rPr>
        <w:t xml:space="preserve">       Приложение 4</w:t>
      </w:r>
    </w:p>
    <w:p w14:paraId="0DF2A505" w14:textId="77777777" w:rsidR="009E5927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546FB0">
        <w:rPr>
          <w:rFonts w:ascii="Times New Roman" w:hAnsi="Times New Roman"/>
          <w:sz w:val="28"/>
          <w:szCs w:val="28"/>
        </w:rPr>
        <w:t xml:space="preserve"> к постановлению </w:t>
      </w:r>
      <w:r w:rsidRPr="00171EBB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14:paraId="30B17C7F" w14:textId="77777777" w:rsidR="009E5927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Качугского муниципального </w:t>
      </w:r>
      <w:r w:rsidRPr="00171EBB">
        <w:rPr>
          <w:rFonts w:ascii="Times New Roman" w:hAnsi="Times New Roman"/>
          <w:sz w:val="28"/>
          <w:szCs w:val="28"/>
        </w:rPr>
        <w:t xml:space="preserve">округа </w:t>
      </w:r>
    </w:p>
    <w:p w14:paraId="2401D926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Pr="00546FB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10 декабря</w:t>
      </w:r>
      <w:r w:rsidRPr="00546FB0">
        <w:rPr>
          <w:rFonts w:ascii="Times New Roman" w:hAnsi="Times New Roman"/>
          <w:sz w:val="28"/>
          <w:szCs w:val="28"/>
        </w:rPr>
        <w:t xml:space="preserve"> 2025 г. </w:t>
      </w:r>
      <w:r>
        <w:rPr>
          <w:rFonts w:ascii="Times New Roman" w:hAnsi="Times New Roman"/>
          <w:sz w:val="28"/>
          <w:szCs w:val="28"/>
        </w:rPr>
        <w:t>№ 71</w:t>
      </w:r>
    </w:p>
    <w:p w14:paraId="75F44571" w14:textId="77777777" w:rsidR="009E5927" w:rsidRPr="00546FB0" w:rsidRDefault="009E5927" w:rsidP="009E5927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718FA8F" w14:textId="77777777" w:rsidR="009E5927" w:rsidRPr="00546FB0" w:rsidRDefault="009E5927" w:rsidP="009E5927">
      <w:pPr>
        <w:shd w:val="clear" w:color="auto" w:fill="FFFFFF"/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46FB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546FB0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3 </w:t>
      </w:r>
    </w:p>
    <w:p w14:paraId="54511930" w14:textId="77777777" w:rsidR="009E5927" w:rsidRPr="00546FB0" w:rsidRDefault="009E5927" w:rsidP="009E5927">
      <w:pPr>
        <w:shd w:val="clear" w:color="auto" w:fill="FFFFFF"/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46FB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546FB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546FB0">
        <w:rPr>
          <w:rFonts w:ascii="Times New Roman" w:hAnsi="Times New Roman" w:cs="Times New Roman"/>
          <w:color w:val="000000"/>
          <w:sz w:val="28"/>
          <w:szCs w:val="28"/>
        </w:rPr>
        <w:t xml:space="preserve"> к муниципальной программе </w:t>
      </w:r>
    </w:p>
    <w:p w14:paraId="46402D17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Pr="00C80FA1">
        <w:rPr>
          <w:rFonts w:ascii="Times New Roman" w:eastAsia="Calibri" w:hAnsi="Times New Roman" w:cs="Times New Roman"/>
          <w:sz w:val="28"/>
          <w:szCs w:val="28"/>
        </w:rPr>
        <w:t xml:space="preserve">«Развитие культуры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Качугском    </w:t>
      </w:r>
    </w:p>
    <w:p w14:paraId="270E9F5A" w14:textId="77777777" w:rsidR="009E5927" w:rsidRPr="00546FB0" w:rsidRDefault="009E5927" w:rsidP="009E592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proofErr w:type="gramStart"/>
      <w:r w:rsidRPr="00C80FA1">
        <w:rPr>
          <w:rFonts w:ascii="Times New Roman" w:eastAsia="Calibri" w:hAnsi="Times New Roman" w:cs="Times New Roman"/>
          <w:sz w:val="28"/>
          <w:szCs w:val="28"/>
        </w:rPr>
        <w:t>муниципальном округе на 2026-2028 гг.»</w:t>
      </w:r>
      <w:proofErr w:type="gramEnd"/>
    </w:p>
    <w:p w14:paraId="77040AEC" w14:textId="77777777" w:rsidR="009E5927" w:rsidRPr="00DA3768" w:rsidRDefault="009E5927" w:rsidP="009E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A376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Подпрограмма 3 «Управление в сфере культуры» </w:t>
      </w:r>
    </w:p>
    <w:p w14:paraId="7123E7A8" w14:textId="77777777" w:rsidR="009E5927" w:rsidRDefault="009E5927" w:rsidP="009E592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097B15D7" w14:textId="77777777" w:rsidR="009E5927" w:rsidRPr="00DA3768" w:rsidRDefault="009E5927" w:rsidP="009E592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A37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1. ПАСПОРТ ПОДПРОГРАММЫ </w:t>
      </w:r>
    </w:p>
    <w:tbl>
      <w:tblPr>
        <w:tblW w:w="921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1134"/>
        <w:gridCol w:w="992"/>
        <w:gridCol w:w="1134"/>
        <w:gridCol w:w="1276"/>
      </w:tblGrid>
      <w:tr w:rsidR="009E5927" w:rsidRPr="00DA3768" w14:paraId="7EB3F82C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18BAE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8835B" w14:textId="77777777" w:rsidR="009E5927" w:rsidRPr="00DA3768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гг.»»</w:t>
            </w:r>
          </w:p>
        </w:tc>
      </w:tr>
      <w:tr w:rsidR="009E5927" w:rsidRPr="00DA3768" w14:paraId="69836411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4A013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EEEA" w14:textId="77777777" w:rsidR="009E5927" w:rsidRPr="00DA3768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Управление в сфере культуры (далее – Подпрограмма 3)</w:t>
            </w:r>
          </w:p>
        </w:tc>
      </w:tr>
      <w:tr w:rsidR="009E5927" w:rsidRPr="00DA3768" w14:paraId="1614208F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2D0F1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6958D" w14:textId="77777777" w:rsidR="009E5927" w:rsidRPr="00DA3768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DA3768" w14:paraId="55BC21E6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1DBBA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736E1" w14:textId="77777777" w:rsidR="009E5927" w:rsidRPr="00DA3768" w:rsidRDefault="009E5927" w:rsidP="00AD217B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Качугское</w:t>
            </w:r>
            <w:proofErr w:type="spellEnd"/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Управление культуры </w:t>
            </w:r>
          </w:p>
          <w:p w14:paraId="21911415" w14:textId="77777777" w:rsidR="009E5927" w:rsidRPr="00DA3768" w:rsidRDefault="009E5927" w:rsidP="00AD217B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«Центр финансового и технического обслуживания учреждений культуры» («ЦФ и ТС»)</w:t>
            </w:r>
          </w:p>
        </w:tc>
      </w:tr>
      <w:tr w:rsidR="009E5927" w:rsidRPr="00DA3768" w14:paraId="0DEBF21C" w14:textId="77777777" w:rsidTr="00AD217B">
        <w:trPr>
          <w:trHeight w:val="559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6D5E34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694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CF13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Повышение качества функционирования сферы культуры Качугского района</w:t>
            </w:r>
          </w:p>
        </w:tc>
      </w:tr>
      <w:tr w:rsidR="009E5927" w:rsidRPr="00DA3768" w14:paraId="0C844D78" w14:textId="77777777" w:rsidTr="00AD217B">
        <w:trPr>
          <w:trHeight w:val="9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B3C65C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694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D7504" w14:textId="77777777" w:rsidR="009E5927" w:rsidRPr="00DA3768" w:rsidRDefault="009E5927" w:rsidP="00AD217B">
            <w:pPr>
              <w:numPr>
                <w:ilvl w:val="0"/>
                <w:numId w:val="6"/>
              </w:numPr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>Сохранить фактическую обеспеченность населения учреждениями культуры и дополнительного образования на уровне нормативной потребности.</w:t>
            </w:r>
          </w:p>
          <w:p w14:paraId="4B0ED9C4" w14:textId="77777777" w:rsidR="009E5927" w:rsidRPr="00DA3768" w:rsidRDefault="009E5927" w:rsidP="00AD217B">
            <w:pPr>
              <w:numPr>
                <w:ilvl w:val="0"/>
                <w:numId w:val="6"/>
              </w:numPr>
              <w:spacing w:after="0" w:line="240" w:lineRule="auto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Обеспечить повышение уровня квалификации работников культуры и дополнительного образования. </w:t>
            </w:r>
          </w:p>
          <w:p w14:paraId="13C520B4" w14:textId="77777777" w:rsidR="009E5927" w:rsidRPr="00DA3768" w:rsidRDefault="009E5927" w:rsidP="00AD217B">
            <w:pPr>
              <w:numPr>
                <w:ilvl w:val="0"/>
                <w:numId w:val="6"/>
              </w:numPr>
              <w:spacing w:after="0" w:line="240" w:lineRule="auto"/>
              <w:ind w:left="11" w:firstLine="34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>Освоить средства, предусмотренные на реализацию муниципальной программы, в полном объеме.</w:t>
            </w:r>
          </w:p>
        </w:tc>
      </w:tr>
      <w:tr w:rsidR="009E5927" w:rsidRPr="00DA3768" w14:paraId="4E2CAD8F" w14:textId="77777777" w:rsidTr="00AD217B">
        <w:trPr>
          <w:trHeight w:val="83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CB149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Сроки и этапы реализации </w:t>
            </w: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A1C4D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DA3768" w14:paraId="2694A425" w14:textId="77777777" w:rsidTr="00AD217B">
        <w:trPr>
          <w:trHeight w:val="32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30B1CE5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3DC7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EB2A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6515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7A4B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7AC5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DA3768" w14:paraId="5D0E236B" w14:textId="77777777" w:rsidTr="00AD217B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2F69EB58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668E3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7EBF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144A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4FD9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0024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9E5927" w:rsidRPr="00DA3768" w14:paraId="41578D0B" w14:textId="77777777" w:rsidTr="00AD217B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02719E82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AA483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13C6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9023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5646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80D1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9E5927" w:rsidRPr="00DA3768" w14:paraId="5307CE03" w14:textId="77777777" w:rsidTr="00AD217B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56CAC4E6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08698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8434C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40486">
              <w:rPr>
                <w:rFonts w:ascii="Times New Roman" w:hAnsi="Times New Roman" w:cs="Times New Roman"/>
                <w:sz w:val="24"/>
              </w:rPr>
              <w:t>91874,7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786D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40486">
              <w:rPr>
                <w:rFonts w:ascii="Times New Roman" w:hAnsi="Times New Roman" w:cs="Times New Roman"/>
                <w:sz w:val="24"/>
              </w:rPr>
              <w:t>30624,9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AC1D1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40486">
              <w:rPr>
                <w:rFonts w:ascii="Times New Roman" w:hAnsi="Times New Roman" w:cs="Times New Roman"/>
                <w:sz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A4F10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40486">
              <w:rPr>
                <w:rFonts w:ascii="Times New Roman" w:hAnsi="Times New Roman" w:cs="Times New Roman"/>
                <w:sz w:val="24"/>
              </w:rPr>
              <w:t>30624,9</w:t>
            </w:r>
          </w:p>
        </w:tc>
      </w:tr>
      <w:tr w:rsidR="009E5927" w:rsidRPr="00DA3768" w14:paraId="4F074EB5" w14:textId="77777777" w:rsidTr="00AD217B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6D772194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01877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73DB6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40486">
              <w:rPr>
                <w:rFonts w:ascii="Times New Roman" w:hAnsi="Times New Roman" w:cs="Times New Roman"/>
                <w:sz w:val="24"/>
              </w:rPr>
              <w:t>91874,7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73699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40486">
              <w:rPr>
                <w:rFonts w:ascii="Times New Roman" w:hAnsi="Times New Roman" w:cs="Times New Roman"/>
                <w:sz w:val="24"/>
              </w:rPr>
              <w:t>30624,9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6705D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40486">
              <w:rPr>
                <w:rFonts w:ascii="Times New Roman" w:hAnsi="Times New Roman" w:cs="Times New Roman"/>
                <w:sz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5F06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40486">
              <w:rPr>
                <w:rFonts w:ascii="Times New Roman" w:hAnsi="Times New Roman" w:cs="Times New Roman"/>
                <w:sz w:val="24"/>
              </w:rPr>
              <w:t>30624,9</w:t>
            </w:r>
          </w:p>
        </w:tc>
      </w:tr>
      <w:tr w:rsidR="009E5927" w:rsidRPr="00DA3768" w14:paraId="4D03720A" w14:textId="77777777" w:rsidTr="00AD217B">
        <w:trPr>
          <w:trHeight w:val="93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35450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  <w:t>Целевые показатели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663BF" w14:textId="77777777" w:rsidR="009E5927" w:rsidRPr="00DA3768" w:rsidRDefault="009E5927" w:rsidP="00AD217B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Уровень фактической обеспеченности населения учреждениями культуры и дополнительного образования.</w:t>
            </w:r>
          </w:p>
          <w:p w14:paraId="094D5255" w14:textId="77777777" w:rsidR="009E5927" w:rsidRPr="00DA3768" w:rsidRDefault="009E5927" w:rsidP="00AD217B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Количество мероприятий по обучению работников культуры и дополнительного образования.</w:t>
            </w:r>
          </w:p>
          <w:p w14:paraId="765C4657" w14:textId="77777777" w:rsidR="009E5927" w:rsidRPr="00DA3768" w:rsidRDefault="009E5927" w:rsidP="00AD217B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Уровень освоения средств, предусмотренных на реализацию муниципальной программы.</w:t>
            </w:r>
          </w:p>
        </w:tc>
      </w:tr>
      <w:tr w:rsidR="009E5927" w:rsidRPr="00DA3768" w14:paraId="79BF7295" w14:textId="77777777" w:rsidTr="00AD217B">
        <w:trPr>
          <w:trHeight w:val="93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ABBFB" w14:textId="77777777" w:rsidR="009E5927" w:rsidRPr="00DA376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A5790" w14:textId="77777777" w:rsidR="009E5927" w:rsidRPr="00DA3768" w:rsidRDefault="009E5927" w:rsidP="00AD217B">
            <w:pPr>
              <w:numPr>
                <w:ilvl w:val="0"/>
                <w:numId w:val="5"/>
              </w:numPr>
              <w:spacing w:after="0" w:line="240" w:lineRule="auto"/>
              <w:ind w:left="11" w:firstLine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>Уровень фактической обеспеченности учреждениями культуры и дополнительного образования в Качугском районе – 100%.</w:t>
            </w:r>
          </w:p>
          <w:p w14:paraId="5F0DFECF" w14:textId="77777777" w:rsidR="009E5927" w:rsidRPr="00DA3768" w:rsidRDefault="009E5927" w:rsidP="00AD217B">
            <w:pPr>
              <w:numPr>
                <w:ilvl w:val="0"/>
                <w:numId w:val="5"/>
              </w:numPr>
              <w:spacing w:after="0" w:line="240" w:lineRule="auto"/>
              <w:ind w:left="0" w:firstLine="43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Количество мероприятий по обучению работников культуры и дополнительного образования – 12 мероприятий в год.</w:t>
            </w:r>
          </w:p>
          <w:p w14:paraId="36F540B0" w14:textId="77777777" w:rsidR="009E5927" w:rsidRPr="00DA3768" w:rsidRDefault="009E5927" w:rsidP="00AD217B">
            <w:pPr>
              <w:numPr>
                <w:ilvl w:val="0"/>
                <w:numId w:val="5"/>
              </w:numPr>
              <w:spacing w:after="0" w:line="240" w:lineRule="auto"/>
              <w:ind w:left="0" w:firstLine="43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3768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освоения средств, предусмотренных на реализацию подпрограмм муниципальной программы – 100%.</w:t>
            </w:r>
          </w:p>
        </w:tc>
      </w:tr>
    </w:tbl>
    <w:p w14:paraId="409BA561" w14:textId="77777777" w:rsidR="009E5927" w:rsidRPr="00546FB0" w:rsidRDefault="009E5927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2E245FC4" w14:textId="77777777" w:rsidR="009E5927" w:rsidRPr="00546FB0" w:rsidRDefault="009E5927" w:rsidP="009E5927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447AC0C3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46FB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6FB0">
        <w:rPr>
          <w:rFonts w:ascii="Times New Roman" w:hAnsi="Times New Roman"/>
          <w:sz w:val="28"/>
          <w:szCs w:val="28"/>
        </w:rPr>
        <w:t xml:space="preserve"> Приложение 5</w:t>
      </w:r>
    </w:p>
    <w:p w14:paraId="3441DB85" w14:textId="77777777" w:rsidR="009E5927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46FB0">
        <w:rPr>
          <w:rFonts w:ascii="Times New Roman" w:hAnsi="Times New Roman"/>
          <w:sz w:val="28"/>
          <w:szCs w:val="28"/>
        </w:rPr>
        <w:t xml:space="preserve"> к постановлению </w:t>
      </w:r>
      <w:r w:rsidRPr="00171EBB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</w:p>
    <w:p w14:paraId="5D8F5F9F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171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10 декабря</w:t>
      </w:r>
      <w:r w:rsidRPr="00546FB0">
        <w:rPr>
          <w:rFonts w:ascii="Times New Roman" w:hAnsi="Times New Roman"/>
          <w:sz w:val="28"/>
          <w:szCs w:val="28"/>
        </w:rPr>
        <w:t xml:space="preserve">  2025 г. </w:t>
      </w:r>
      <w:r>
        <w:rPr>
          <w:rFonts w:ascii="Times New Roman" w:hAnsi="Times New Roman"/>
          <w:sz w:val="28"/>
          <w:szCs w:val="28"/>
        </w:rPr>
        <w:t>№ 71</w:t>
      </w:r>
    </w:p>
    <w:p w14:paraId="60543C96" w14:textId="77777777" w:rsidR="009E5927" w:rsidRPr="00546FB0" w:rsidRDefault="009E5927" w:rsidP="009E5927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AA540ED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46FB0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4 </w:t>
      </w:r>
    </w:p>
    <w:p w14:paraId="50B8964B" w14:textId="77777777" w:rsidR="009E5927" w:rsidRPr="00546FB0" w:rsidRDefault="009E5927" w:rsidP="009E5927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46FB0">
        <w:rPr>
          <w:rFonts w:ascii="Times New Roman" w:hAnsi="Times New Roman" w:cs="Times New Roman"/>
          <w:color w:val="000000"/>
          <w:sz w:val="28"/>
          <w:szCs w:val="28"/>
        </w:rPr>
        <w:t xml:space="preserve">к муниципальной программе </w:t>
      </w:r>
    </w:p>
    <w:p w14:paraId="546A9F0D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Pr="00C80FA1">
        <w:rPr>
          <w:rFonts w:ascii="Times New Roman" w:eastAsia="Calibri" w:hAnsi="Times New Roman" w:cs="Times New Roman"/>
          <w:sz w:val="28"/>
          <w:szCs w:val="28"/>
        </w:rPr>
        <w:t xml:space="preserve">«Развитие культуры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Качугском          </w:t>
      </w:r>
    </w:p>
    <w:p w14:paraId="19648D77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</w:t>
      </w:r>
      <w:proofErr w:type="gramStart"/>
      <w:r w:rsidRPr="00C80FA1">
        <w:rPr>
          <w:rFonts w:ascii="Times New Roman" w:eastAsia="Calibri" w:hAnsi="Times New Roman" w:cs="Times New Roman"/>
          <w:sz w:val="28"/>
          <w:szCs w:val="28"/>
        </w:rPr>
        <w:t>муниципальном округе на 2026-2028 гг.»</w:t>
      </w:r>
      <w:proofErr w:type="gramEnd"/>
    </w:p>
    <w:p w14:paraId="4193DC9B" w14:textId="77777777" w:rsidR="009E5927" w:rsidRDefault="009E5927" w:rsidP="009E5927">
      <w:pPr>
        <w:shd w:val="clear" w:color="auto" w:fill="FFFFFF"/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082FFFF" w14:textId="77777777" w:rsidR="009E5927" w:rsidRPr="000F4ED0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F4ED0">
        <w:rPr>
          <w:rFonts w:ascii="Times New Roman" w:hAnsi="Times New Roman" w:cs="Times New Roman"/>
          <w:b/>
          <w:bCs/>
          <w:sz w:val="32"/>
          <w:szCs w:val="32"/>
        </w:rPr>
        <w:t>Подпрограмма 4 «Библиотечная деятельность Качугской ЦБ»</w:t>
      </w:r>
    </w:p>
    <w:p w14:paraId="1CA3C3BD" w14:textId="77777777" w:rsidR="009E5927" w:rsidRPr="000F4ED0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198E4ED" w14:textId="77777777" w:rsidR="009E5927" w:rsidRPr="000F4ED0" w:rsidRDefault="009E5927" w:rsidP="009E5927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</w:pPr>
      <w:r w:rsidRPr="000F4ED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 xml:space="preserve">Паспорт подпрограммы 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405"/>
        <w:gridCol w:w="1405"/>
        <w:gridCol w:w="1405"/>
        <w:gridCol w:w="1405"/>
        <w:gridCol w:w="1406"/>
      </w:tblGrid>
      <w:tr w:rsidR="009E5927" w:rsidRPr="000F4ED0" w14:paraId="19C67A73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934BEF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508FC" w14:textId="77777777" w:rsidR="009E5927" w:rsidRPr="000F4ED0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</w:tc>
      </w:tr>
      <w:tr w:rsidR="009E5927" w:rsidRPr="000F4ED0" w14:paraId="22567102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44B84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1FA92" w14:textId="77777777" w:rsidR="009E5927" w:rsidRPr="000F4ED0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Библиотечная деятельность</w:t>
            </w:r>
            <w:r w:rsidRPr="000F4E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(далее – Подпрограмма</w:t>
            </w: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w:r w:rsidRPr="000F4E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E5927" w:rsidRPr="000F4ED0" w14:paraId="7E7C3890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A1584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86734" w14:textId="77777777" w:rsidR="009E5927" w:rsidRPr="000F4ED0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0F4ED0" w14:paraId="7B7E40B4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92E41F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Исполнители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6642F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бюджетное учреждение культуры Качугская Центральная библиотека (далее - ЦБ)</w:t>
            </w:r>
          </w:p>
        </w:tc>
      </w:tr>
      <w:tr w:rsidR="009E5927" w:rsidRPr="000F4ED0" w14:paraId="13FF7D01" w14:textId="77777777" w:rsidTr="00AD217B">
        <w:trPr>
          <w:trHeight w:val="984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852D3B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50361" w14:textId="77777777" w:rsidR="009E5927" w:rsidRPr="000F4ED0" w:rsidRDefault="009E5927" w:rsidP="00AD217B">
            <w:pPr>
              <w:spacing w:after="0" w:line="240" w:lineRule="auto"/>
              <w:ind w:firstLine="4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культурного наследия Качугского района, формирование единого культурного пространства, создание условий для творческой самореализации и равного доступа к культурным и информационным ресурсам различных групп населения.</w:t>
            </w:r>
          </w:p>
        </w:tc>
      </w:tr>
      <w:tr w:rsidR="009E5927" w:rsidRPr="000F4ED0" w14:paraId="6D05D47D" w14:textId="77777777" w:rsidTr="00AD217B">
        <w:trPr>
          <w:trHeight w:val="9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6B3DE5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24C4F" w14:textId="77777777" w:rsidR="009E5927" w:rsidRPr="000F4ED0" w:rsidRDefault="009E5927" w:rsidP="00AD217B">
            <w:pPr>
              <w:numPr>
                <w:ilvl w:val="0"/>
                <w:numId w:val="13"/>
              </w:numPr>
              <w:spacing w:after="0" w:line="240" w:lineRule="auto"/>
              <w:ind w:left="2" w:firstLine="3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4ED0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число посещений библиотек, в целях систематической популяризации историко-культурного наследия Качугского муниципального округа и формирования привлекательного имиджа малой Родины.</w:t>
            </w:r>
          </w:p>
          <w:p w14:paraId="60A675E6" w14:textId="77777777" w:rsidR="009E5927" w:rsidRPr="000F4ED0" w:rsidRDefault="009E5927" w:rsidP="00AD217B">
            <w:pPr>
              <w:numPr>
                <w:ilvl w:val="0"/>
                <w:numId w:val="13"/>
              </w:numPr>
              <w:spacing w:after="0" w:line="240" w:lineRule="auto"/>
              <w:ind w:firstLine="3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4E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Увеличить количество выданных книг путем привлечения читателей и обновления читательского фонда. </w:t>
            </w:r>
          </w:p>
        </w:tc>
      </w:tr>
      <w:tr w:rsidR="009E5927" w:rsidRPr="000F4ED0" w14:paraId="0546C4FF" w14:textId="77777777" w:rsidTr="00AD217B">
        <w:trPr>
          <w:trHeight w:val="6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5BABF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и этапы реализации</w:t>
            </w: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9E443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0F4ED0" w14:paraId="340BFD08" w14:textId="77777777" w:rsidTr="00AD217B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7001846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DA4C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572C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B0A5A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F097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BF27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0F4ED0" w14:paraId="58D1742E" w14:textId="77777777" w:rsidTr="00AD217B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4AF6E8C8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D286E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F3C2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0D42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3DCC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8405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E5927" w:rsidRPr="000F4ED0" w14:paraId="5FA9B192" w14:textId="77777777" w:rsidTr="00AD217B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7662E3AC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52AF4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BB05" w14:textId="72D3BFAF" w:rsidR="009E5927" w:rsidRPr="000F4ED0" w:rsidRDefault="003204E2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203,3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C6344" w14:textId="44055F6D" w:rsidR="009E5927" w:rsidRPr="002E1D98" w:rsidRDefault="003204E2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66,4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073D" w14:textId="0C6AC913" w:rsidR="009E5927" w:rsidRPr="002E1D98" w:rsidRDefault="003204E2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67,8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7796B" w14:textId="77777777" w:rsidR="009E5927" w:rsidRPr="002E1D9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D98">
              <w:rPr>
                <w:rFonts w:ascii="Times New Roman" w:hAnsi="Times New Roman" w:cs="Times New Roman"/>
                <w:sz w:val="24"/>
              </w:rPr>
              <w:t>69,1</w:t>
            </w:r>
          </w:p>
        </w:tc>
      </w:tr>
      <w:tr w:rsidR="009E5927" w:rsidRPr="000F4ED0" w14:paraId="5F453779" w14:textId="77777777" w:rsidTr="00AD217B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0C0E149F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9BE6E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B2AF3" w14:textId="4DA05292" w:rsidR="009E5927" w:rsidRPr="000F4ED0" w:rsidRDefault="003204E2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34515,0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B6D77" w14:textId="1D596BD3" w:rsidR="009E5927" w:rsidRPr="002E1D98" w:rsidRDefault="003204E2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11505,0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3491F" w14:textId="77777777" w:rsidR="009E5927" w:rsidRPr="002E1D9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D98">
              <w:rPr>
                <w:rFonts w:ascii="Times New Roman" w:hAnsi="Times New Roman" w:cs="Times New Roman"/>
                <w:sz w:val="24"/>
              </w:rPr>
              <w:t>11505,0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8EA66" w14:textId="77777777" w:rsidR="009E5927" w:rsidRPr="002E1D9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D98">
              <w:rPr>
                <w:rFonts w:ascii="Times New Roman" w:hAnsi="Times New Roman" w:cs="Times New Roman"/>
                <w:sz w:val="24"/>
              </w:rPr>
              <w:t>11505,0</w:t>
            </w:r>
          </w:p>
        </w:tc>
      </w:tr>
      <w:tr w:rsidR="009E5927" w:rsidRPr="000F4ED0" w14:paraId="5E4F3B7D" w14:textId="77777777" w:rsidTr="00AD217B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6E16C9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D2A90" w14:textId="77777777" w:rsidR="009E5927" w:rsidRPr="000F4ED0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68E70" w14:textId="74B93791" w:rsidR="009E5927" w:rsidRPr="000F4ED0" w:rsidRDefault="003204E2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34718,3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3140A" w14:textId="0B49C0A9" w:rsidR="009E5927" w:rsidRPr="000F4ED0" w:rsidRDefault="003204E2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11571,4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483B3" w14:textId="2C92D5CC" w:rsidR="009E5927" w:rsidRPr="000F4ED0" w:rsidRDefault="003204E2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11572,8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D291F" w14:textId="3DA9C4C8" w:rsidR="009E5927" w:rsidRPr="000F4ED0" w:rsidRDefault="003204E2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11574,1</w:t>
            </w:r>
          </w:p>
        </w:tc>
      </w:tr>
      <w:tr w:rsidR="009E5927" w:rsidRPr="000F4ED0" w14:paraId="082383EF" w14:textId="77777777" w:rsidTr="00AD217B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A1137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Целевые показатели подпрограммы 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268D" w14:textId="77777777" w:rsidR="009E5927" w:rsidRPr="000F4ED0" w:rsidRDefault="009E5927" w:rsidP="00AD217B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4ED0">
              <w:rPr>
                <w:rFonts w:ascii="Times New Roman" w:eastAsia="Calibri" w:hAnsi="Times New Roman" w:cs="Times New Roman"/>
                <w:sz w:val="28"/>
                <w:szCs w:val="28"/>
              </w:rPr>
              <w:t>Число посещений библиотек в год.</w:t>
            </w:r>
          </w:p>
          <w:p w14:paraId="71CAB235" w14:textId="77777777" w:rsidR="009E5927" w:rsidRPr="000F4ED0" w:rsidRDefault="009E5927" w:rsidP="00AD217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Количество выданных книг в год. </w:t>
            </w:r>
          </w:p>
        </w:tc>
      </w:tr>
      <w:tr w:rsidR="009E5927" w:rsidRPr="000F4ED0" w14:paraId="1C16728F" w14:textId="77777777" w:rsidTr="00AD217B">
        <w:trPr>
          <w:trHeight w:val="152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911DC" w14:textId="77777777" w:rsidR="009E5927" w:rsidRPr="000F4ED0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EFAF2" w14:textId="77777777" w:rsidR="009E5927" w:rsidRPr="000F4ED0" w:rsidRDefault="009E5927" w:rsidP="00AD217B">
            <w:pPr>
              <w:widowControl w:val="0"/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посещений библиотек в год - 50,6 тысяч человек.</w:t>
            </w:r>
          </w:p>
          <w:p w14:paraId="506DB71B" w14:textId="77777777" w:rsidR="009E5927" w:rsidRPr="000F4ED0" w:rsidRDefault="009E5927" w:rsidP="00AD217B">
            <w:pPr>
              <w:widowControl w:val="0"/>
              <w:numPr>
                <w:ilvl w:val="0"/>
                <w:numId w:val="15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выданных книг в год – 36,5 тысяч экземпляров</w:t>
            </w:r>
          </w:p>
        </w:tc>
      </w:tr>
    </w:tbl>
    <w:p w14:paraId="24359312" w14:textId="77777777" w:rsidR="009E5927" w:rsidRDefault="009E5927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657D914" w14:textId="77777777" w:rsidR="009E5927" w:rsidRDefault="009E5927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D4C1FB8" w14:textId="77777777" w:rsidR="008C2C0A" w:rsidRDefault="008C2C0A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32FAF4D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46FB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Приложение 6</w:t>
      </w:r>
    </w:p>
    <w:p w14:paraId="37651169" w14:textId="77777777" w:rsidR="009E5927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46FB0">
        <w:rPr>
          <w:rFonts w:ascii="Times New Roman" w:hAnsi="Times New Roman"/>
          <w:sz w:val="28"/>
          <w:szCs w:val="28"/>
        </w:rPr>
        <w:t xml:space="preserve"> к постановлению </w:t>
      </w:r>
      <w:r w:rsidRPr="00171EBB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</w:p>
    <w:p w14:paraId="3B59CD53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171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10 декабря</w:t>
      </w:r>
      <w:r w:rsidRPr="00546FB0">
        <w:rPr>
          <w:rFonts w:ascii="Times New Roman" w:hAnsi="Times New Roman"/>
          <w:sz w:val="28"/>
          <w:szCs w:val="28"/>
        </w:rPr>
        <w:t xml:space="preserve">  2025 г. </w:t>
      </w:r>
      <w:r>
        <w:rPr>
          <w:rFonts w:ascii="Times New Roman" w:hAnsi="Times New Roman"/>
          <w:sz w:val="28"/>
          <w:szCs w:val="28"/>
        </w:rPr>
        <w:t>№ 71</w:t>
      </w:r>
    </w:p>
    <w:p w14:paraId="7F26BD5E" w14:textId="77777777" w:rsidR="009E5927" w:rsidRDefault="009E5927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734"/>
      </w:tblGrid>
      <w:tr w:rsidR="009E5927" w:rsidRPr="00495F19" w14:paraId="1F19D29E" w14:textId="77777777" w:rsidTr="00AD217B">
        <w:tc>
          <w:tcPr>
            <w:tcW w:w="4785" w:type="dxa"/>
          </w:tcPr>
          <w:p w14:paraId="0C3BC5A6" w14:textId="77777777" w:rsidR="009E5927" w:rsidRPr="00495F19" w:rsidRDefault="009E5927" w:rsidP="00AD217B">
            <w:pPr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6C1A2694" w14:textId="77777777" w:rsidR="009E5927" w:rsidRPr="00495F19" w:rsidRDefault="009E5927" w:rsidP="00AD217B">
            <w:pPr>
              <w:shd w:val="clear" w:color="auto" w:fill="FFFFFF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5 </w:t>
            </w:r>
          </w:p>
          <w:p w14:paraId="4246DB39" w14:textId="77777777" w:rsidR="009E5927" w:rsidRPr="00495F19" w:rsidRDefault="009E5927" w:rsidP="00AD217B">
            <w:pPr>
              <w:shd w:val="clear" w:color="auto" w:fill="FFFFFF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14:paraId="3355036F" w14:textId="77777777" w:rsidR="009E5927" w:rsidRPr="00495F19" w:rsidRDefault="009E5927" w:rsidP="00AD217B">
            <w:pPr>
              <w:shd w:val="clear" w:color="auto" w:fill="FFFFFF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культуры в Качугском муниципальном округе </w:t>
            </w:r>
          </w:p>
          <w:p w14:paraId="5F71781D" w14:textId="77777777" w:rsidR="009E5927" w:rsidRPr="00495F19" w:rsidRDefault="009E5927" w:rsidP="00AD217B">
            <w:pPr>
              <w:shd w:val="clear" w:color="auto" w:fill="FFFFFF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2026-2028 гг.»</w:t>
            </w:r>
            <w:r w:rsidRPr="00495F19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3CB1C852" w14:textId="77777777" w:rsidR="009E5927" w:rsidRPr="00495F19" w:rsidRDefault="009E5927" w:rsidP="009E5927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5ED23A" w14:textId="77777777" w:rsidR="009E5927" w:rsidRPr="00495F19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95F19">
        <w:rPr>
          <w:rFonts w:ascii="Times New Roman" w:hAnsi="Times New Roman" w:cs="Times New Roman"/>
          <w:b/>
          <w:bCs/>
          <w:sz w:val="32"/>
          <w:szCs w:val="32"/>
        </w:rPr>
        <w:t>Подпрограмма 5 «Дополнительное образование в сфере культуры МБУ ДО ДМШ»</w:t>
      </w:r>
    </w:p>
    <w:p w14:paraId="4FB3A5C7" w14:textId="77777777" w:rsidR="009E5927" w:rsidRPr="00495F19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9EBB1AA" w14:textId="77777777" w:rsidR="009E5927" w:rsidRPr="00495F19" w:rsidRDefault="009E5927" w:rsidP="009E5927">
      <w:pPr>
        <w:widowControl w:val="0"/>
        <w:suppressAutoHyphens/>
        <w:autoSpaceDE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495F19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1.Паспорт подпрограммы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944"/>
        <w:gridCol w:w="1434"/>
        <w:gridCol w:w="1433"/>
        <w:gridCol w:w="1434"/>
      </w:tblGrid>
      <w:tr w:rsidR="009E5927" w:rsidRPr="00495F19" w14:paraId="2D3DB4D3" w14:textId="77777777" w:rsidTr="00AD217B">
        <w:trPr>
          <w:trHeight w:val="747"/>
        </w:trPr>
        <w:tc>
          <w:tcPr>
            <w:tcW w:w="2268" w:type="dxa"/>
            <w:vAlign w:val="center"/>
          </w:tcPr>
          <w:p w14:paraId="220B8F97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6946" w:type="dxa"/>
            <w:gridSpan w:val="5"/>
            <w:vAlign w:val="center"/>
          </w:tcPr>
          <w:p w14:paraId="30905C9D" w14:textId="77777777" w:rsidR="009E5927" w:rsidRPr="00495F19" w:rsidRDefault="009E5927" w:rsidP="00AD217B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на 2026-2028 гг.»</w:t>
            </w:r>
          </w:p>
        </w:tc>
      </w:tr>
      <w:tr w:rsidR="009E5927" w:rsidRPr="00495F19" w14:paraId="3A60AAE3" w14:textId="77777777" w:rsidTr="00AD217B">
        <w:trPr>
          <w:trHeight w:val="747"/>
        </w:trPr>
        <w:tc>
          <w:tcPr>
            <w:tcW w:w="2268" w:type="dxa"/>
            <w:vAlign w:val="center"/>
          </w:tcPr>
          <w:p w14:paraId="334EC890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707101D8" w14:textId="77777777" w:rsidR="009E5927" w:rsidRPr="00495F19" w:rsidRDefault="009E5927" w:rsidP="00AD217B">
            <w:pPr>
              <w:widowControl w:val="0"/>
              <w:tabs>
                <w:tab w:val="left" w:pos="316"/>
              </w:tabs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Дополнительное образование в сфере культуры (далее – Подпрограмма 5)</w:t>
            </w:r>
          </w:p>
        </w:tc>
      </w:tr>
      <w:tr w:rsidR="009E5927" w:rsidRPr="00495F19" w14:paraId="56F3826E" w14:textId="77777777" w:rsidTr="00AD217B">
        <w:trPr>
          <w:trHeight w:val="747"/>
        </w:trPr>
        <w:tc>
          <w:tcPr>
            <w:tcW w:w="2268" w:type="dxa"/>
            <w:vAlign w:val="center"/>
          </w:tcPr>
          <w:p w14:paraId="2988A434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Разработчик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7A101B48" w14:textId="77777777" w:rsidR="009E5927" w:rsidRPr="00495F19" w:rsidRDefault="009E5927" w:rsidP="00AD217B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495F19" w14:paraId="0CA1A63F" w14:textId="77777777" w:rsidTr="00AD217B">
        <w:trPr>
          <w:trHeight w:val="747"/>
        </w:trPr>
        <w:tc>
          <w:tcPr>
            <w:tcW w:w="2268" w:type="dxa"/>
            <w:vAlign w:val="center"/>
          </w:tcPr>
          <w:p w14:paraId="56DF97BE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5ACD2F6F" w14:textId="77777777" w:rsidR="009E5927" w:rsidRPr="00495F19" w:rsidRDefault="009E5927" w:rsidP="00AD217B">
            <w:pPr>
              <w:widowControl w:val="0"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учреждение дополнительного образования Качугская детская музыкальная школа (далее - ДМШ)</w:t>
            </w:r>
          </w:p>
        </w:tc>
      </w:tr>
      <w:tr w:rsidR="009E5927" w:rsidRPr="00495F19" w14:paraId="3C9C55DF" w14:textId="77777777" w:rsidTr="00AD217B">
        <w:trPr>
          <w:trHeight w:val="842"/>
        </w:trPr>
        <w:tc>
          <w:tcPr>
            <w:tcW w:w="2268" w:type="dxa"/>
            <w:vAlign w:val="center"/>
          </w:tcPr>
          <w:p w14:paraId="30736819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566D5D2C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Создание условий для дополнительного художественного образования, а также эстетического воспитания и просвещения детей и взрослых в области музыкального и исполнительского искусства. </w:t>
            </w:r>
          </w:p>
        </w:tc>
      </w:tr>
      <w:tr w:rsidR="009E5927" w:rsidRPr="00495F19" w14:paraId="5BCFB791" w14:textId="77777777" w:rsidTr="00AD217B">
        <w:trPr>
          <w:trHeight w:val="922"/>
        </w:trPr>
        <w:tc>
          <w:tcPr>
            <w:tcW w:w="2268" w:type="dxa"/>
            <w:vAlign w:val="center"/>
          </w:tcPr>
          <w:p w14:paraId="549733A3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47A4D612" w14:textId="77777777" w:rsidR="009E5927" w:rsidRPr="00495F19" w:rsidRDefault="009E5927" w:rsidP="00AD217B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Обеспечить сохранность контингента учащихся ДМШ по отношению к началу учебного года.</w:t>
            </w:r>
          </w:p>
          <w:p w14:paraId="19B552EC" w14:textId="77777777" w:rsidR="009E5927" w:rsidRPr="00495F19" w:rsidRDefault="009E5927" w:rsidP="00AD217B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Увеличить количество взрослых и детей, посещающих просветительские мероприятия ДМШ.</w:t>
            </w:r>
          </w:p>
          <w:p w14:paraId="5C3AEE2A" w14:textId="77777777" w:rsidR="009E5927" w:rsidRPr="00495F19" w:rsidRDefault="009E5927" w:rsidP="00AD217B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Оснастить ДМШ современным музыкальными инструментами и компьютерной техникой, специальным оборудованием и мебелью, согласно образовательным стандартам. </w:t>
            </w:r>
          </w:p>
        </w:tc>
      </w:tr>
      <w:tr w:rsidR="009E5927" w:rsidRPr="00495F19" w14:paraId="3948D824" w14:textId="77777777" w:rsidTr="00AD217B">
        <w:trPr>
          <w:trHeight w:val="922"/>
        </w:trPr>
        <w:tc>
          <w:tcPr>
            <w:tcW w:w="2268" w:type="dxa"/>
          </w:tcPr>
          <w:p w14:paraId="4AC22E9C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реализации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1682F6F5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495F19" w14:paraId="3B15A15F" w14:textId="77777777" w:rsidTr="00AD217B">
        <w:trPr>
          <w:trHeight w:val="258"/>
        </w:trPr>
        <w:tc>
          <w:tcPr>
            <w:tcW w:w="2268" w:type="dxa"/>
            <w:vMerge w:val="restart"/>
          </w:tcPr>
          <w:p w14:paraId="3A98AD54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</w:t>
            </w: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финансирования</w:t>
            </w:r>
          </w:p>
        </w:tc>
        <w:tc>
          <w:tcPr>
            <w:tcW w:w="1701" w:type="dxa"/>
          </w:tcPr>
          <w:p w14:paraId="0E3E379A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944" w:type="dxa"/>
          </w:tcPr>
          <w:p w14:paraId="03E7B862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34" w:type="dxa"/>
          </w:tcPr>
          <w:p w14:paraId="6B994C3C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33" w:type="dxa"/>
          </w:tcPr>
          <w:p w14:paraId="730E8252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34" w:type="dxa"/>
          </w:tcPr>
          <w:p w14:paraId="0EAA6C9E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2028</w:t>
            </w:r>
          </w:p>
        </w:tc>
      </w:tr>
      <w:tr w:rsidR="009E5927" w:rsidRPr="00495F19" w14:paraId="34121D0F" w14:textId="77777777" w:rsidTr="00AD217B">
        <w:trPr>
          <w:trHeight w:val="258"/>
        </w:trPr>
        <w:tc>
          <w:tcPr>
            <w:tcW w:w="2268" w:type="dxa"/>
            <w:vMerge/>
          </w:tcPr>
          <w:p w14:paraId="47DC874A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723EEA30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44" w:type="dxa"/>
          </w:tcPr>
          <w:p w14:paraId="72AB1823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28C9FBB7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3" w:type="dxa"/>
          </w:tcPr>
          <w:p w14:paraId="67CA5ED7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59A54342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495F19" w14:paraId="5614AF17" w14:textId="77777777" w:rsidTr="00AD217B">
        <w:trPr>
          <w:trHeight w:val="258"/>
        </w:trPr>
        <w:tc>
          <w:tcPr>
            <w:tcW w:w="2268" w:type="dxa"/>
            <w:vMerge/>
          </w:tcPr>
          <w:p w14:paraId="35F1995F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1095B1F3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944" w:type="dxa"/>
          </w:tcPr>
          <w:p w14:paraId="59D861FC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5D33EEEA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3" w:type="dxa"/>
          </w:tcPr>
          <w:p w14:paraId="2C617634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4" w:type="dxa"/>
          </w:tcPr>
          <w:p w14:paraId="320071A6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5927" w:rsidRPr="00495F19" w14:paraId="107DEDE9" w14:textId="77777777" w:rsidTr="00AD217B">
        <w:trPr>
          <w:trHeight w:val="258"/>
        </w:trPr>
        <w:tc>
          <w:tcPr>
            <w:tcW w:w="2268" w:type="dxa"/>
            <w:vMerge/>
          </w:tcPr>
          <w:p w14:paraId="728DF1A0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4A7B7305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944" w:type="dxa"/>
            <w:vAlign w:val="center"/>
          </w:tcPr>
          <w:p w14:paraId="7CF8763B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91">
              <w:rPr>
                <w:rFonts w:ascii="Times New Roman" w:hAnsi="Times New Roman" w:cs="Times New Roman"/>
                <w:sz w:val="24"/>
              </w:rPr>
              <w:t>19956,0</w:t>
            </w:r>
          </w:p>
        </w:tc>
        <w:tc>
          <w:tcPr>
            <w:tcW w:w="1434" w:type="dxa"/>
            <w:vAlign w:val="center"/>
          </w:tcPr>
          <w:p w14:paraId="62DCB975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91">
              <w:rPr>
                <w:rFonts w:ascii="Times New Roman" w:hAnsi="Times New Roman" w:cs="Times New Roman"/>
                <w:sz w:val="24"/>
              </w:rPr>
              <w:t>6652,0</w:t>
            </w:r>
          </w:p>
        </w:tc>
        <w:tc>
          <w:tcPr>
            <w:tcW w:w="1433" w:type="dxa"/>
            <w:vAlign w:val="center"/>
          </w:tcPr>
          <w:p w14:paraId="48C39971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91">
              <w:rPr>
                <w:rFonts w:ascii="Times New Roman" w:hAnsi="Times New Roman" w:cs="Times New Roman"/>
                <w:sz w:val="24"/>
              </w:rPr>
              <w:t>6652,0</w:t>
            </w:r>
          </w:p>
        </w:tc>
        <w:tc>
          <w:tcPr>
            <w:tcW w:w="1434" w:type="dxa"/>
            <w:vAlign w:val="center"/>
          </w:tcPr>
          <w:p w14:paraId="12E25906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91">
              <w:rPr>
                <w:rFonts w:ascii="Times New Roman" w:hAnsi="Times New Roman" w:cs="Times New Roman"/>
                <w:sz w:val="24"/>
              </w:rPr>
              <w:t>6652,0</w:t>
            </w:r>
          </w:p>
        </w:tc>
      </w:tr>
      <w:tr w:rsidR="009E5927" w:rsidRPr="00495F19" w14:paraId="4C9441D9" w14:textId="77777777" w:rsidTr="00AD217B">
        <w:trPr>
          <w:trHeight w:val="258"/>
        </w:trPr>
        <w:tc>
          <w:tcPr>
            <w:tcW w:w="2268" w:type="dxa"/>
            <w:vMerge/>
          </w:tcPr>
          <w:p w14:paraId="4A1CB5FF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4A7ED3E0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44" w:type="dxa"/>
            <w:vAlign w:val="center"/>
          </w:tcPr>
          <w:p w14:paraId="7E9302DA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91">
              <w:rPr>
                <w:rFonts w:ascii="Times New Roman" w:hAnsi="Times New Roman" w:cs="Times New Roman"/>
                <w:sz w:val="24"/>
              </w:rPr>
              <w:t>19956,0</w:t>
            </w:r>
          </w:p>
        </w:tc>
        <w:tc>
          <w:tcPr>
            <w:tcW w:w="1434" w:type="dxa"/>
            <w:vAlign w:val="center"/>
          </w:tcPr>
          <w:p w14:paraId="68E15429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91">
              <w:rPr>
                <w:rFonts w:ascii="Times New Roman" w:hAnsi="Times New Roman" w:cs="Times New Roman"/>
                <w:sz w:val="24"/>
              </w:rPr>
              <w:t>6652,0</w:t>
            </w:r>
          </w:p>
        </w:tc>
        <w:tc>
          <w:tcPr>
            <w:tcW w:w="1433" w:type="dxa"/>
            <w:vAlign w:val="center"/>
          </w:tcPr>
          <w:p w14:paraId="2766A98C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91">
              <w:rPr>
                <w:rFonts w:ascii="Times New Roman" w:hAnsi="Times New Roman" w:cs="Times New Roman"/>
                <w:sz w:val="24"/>
              </w:rPr>
              <w:t>6652,0</w:t>
            </w:r>
          </w:p>
        </w:tc>
        <w:tc>
          <w:tcPr>
            <w:tcW w:w="1434" w:type="dxa"/>
            <w:vAlign w:val="center"/>
          </w:tcPr>
          <w:p w14:paraId="288334FB" w14:textId="77777777" w:rsidR="009E5927" w:rsidRPr="00495F19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991">
              <w:rPr>
                <w:rFonts w:ascii="Times New Roman" w:hAnsi="Times New Roman" w:cs="Times New Roman"/>
                <w:sz w:val="24"/>
              </w:rPr>
              <w:t>6652,0</w:t>
            </w:r>
          </w:p>
        </w:tc>
      </w:tr>
      <w:tr w:rsidR="009E5927" w:rsidRPr="00495F19" w14:paraId="01AF3AE4" w14:textId="77777777" w:rsidTr="00AD217B">
        <w:trPr>
          <w:trHeight w:val="1837"/>
        </w:trPr>
        <w:tc>
          <w:tcPr>
            <w:tcW w:w="2268" w:type="dxa"/>
            <w:vAlign w:val="center"/>
          </w:tcPr>
          <w:p w14:paraId="6EAEF24D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  <w:t>Целевые показатели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48927752" w14:textId="77777777" w:rsidR="009E5927" w:rsidRPr="00495F19" w:rsidRDefault="009E5927" w:rsidP="00AD217B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Сохранность контингента учащихся ДМШ по отношению к началу учебного года.</w:t>
            </w:r>
          </w:p>
          <w:p w14:paraId="35F86EAA" w14:textId="77777777" w:rsidR="009E5927" w:rsidRPr="00495F19" w:rsidRDefault="009E5927" w:rsidP="00AD217B">
            <w:pPr>
              <w:spacing w:after="0" w:line="240" w:lineRule="auto"/>
              <w:ind w:firstLine="4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Число посещений просветительских мероприятий в ДМШ взрослыми и детьми.</w:t>
            </w:r>
          </w:p>
          <w:p w14:paraId="16BA3C7D" w14:textId="77777777" w:rsidR="009E5927" w:rsidRPr="00495F19" w:rsidRDefault="009E5927" w:rsidP="00AD217B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Доля современного оборудования от общего количества оборудования ДМШ.  </w:t>
            </w:r>
          </w:p>
        </w:tc>
      </w:tr>
      <w:tr w:rsidR="009E5927" w:rsidRPr="00495F19" w14:paraId="038F29BF" w14:textId="77777777" w:rsidTr="00AD217B">
        <w:trPr>
          <w:trHeight w:val="1837"/>
        </w:trPr>
        <w:tc>
          <w:tcPr>
            <w:tcW w:w="2268" w:type="dxa"/>
            <w:vAlign w:val="center"/>
          </w:tcPr>
          <w:p w14:paraId="3A72E823" w14:textId="77777777" w:rsidR="009E5927" w:rsidRPr="00495F19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6946" w:type="dxa"/>
            <w:gridSpan w:val="5"/>
            <w:vAlign w:val="center"/>
          </w:tcPr>
          <w:p w14:paraId="6540601B" w14:textId="77777777" w:rsidR="009E5927" w:rsidRPr="00495F19" w:rsidRDefault="009E5927" w:rsidP="00AD217B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Сохранность контингента учащихся ДМШ на уровне 97.0 % к 2025 году. </w:t>
            </w:r>
          </w:p>
          <w:p w14:paraId="71B3D109" w14:textId="77777777" w:rsidR="009E5927" w:rsidRPr="00495F19" w:rsidRDefault="009E5927" w:rsidP="00AD217B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Число посещений культурных мероприятий ДМШ – 1650 человек.  </w:t>
            </w:r>
          </w:p>
          <w:p w14:paraId="1A672F52" w14:textId="77777777" w:rsidR="009E5927" w:rsidRPr="00495F19" w:rsidRDefault="009E5927" w:rsidP="00AD217B">
            <w:pPr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Оснащение ДМШ современным оборудованием на уровне 85 %. </w:t>
            </w:r>
          </w:p>
        </w:tc>
      </w:tr>
    </w:tbl>
    <w:p w14:paraId="26412668" w14:textId="77777777" w:rsidR="009E5927" w:rsidRDefault="009E5927" w:rsidP="009E592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C6B2917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46FB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Приложение 7</w:t>
      </w:r>
    </w:p>
    <w:p w14:paraId="261431DF" w14:textId="77777777" w:rsidR="009E5927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546FB0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46FB0">
        <w:rPr>
          <w:rFonts w:ascii="Times New Roman" w:hAnsi="Times New Roman"/>
          <w:sz w:val="28"/>
          <w:szCs w:val="28"/>
        </w:rPr>
        <w:t xml:space="preserve"> к постановлению </w:t>
      </w:r>
      <w:r w:rsidRPr="00171EBB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</w:p>
    <w:p w14:paraId="6FC9FBAB" w14:textId="77777777" w:rsidR="009E5927" w:rsidRPr="00546FB0" w:rsidRDefault="009E5927" w:rsidP="009E5927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171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10 декабря</w:t>
      </w:r>
      <w:r w:rsidRPr="00546FB0">
        <w:rPr>
          <w:rFonts w:ascii="Times New Roman" w:hAnsi="Times New Roman"/>
          <w:sz w:val="28"/>
          <w:szCs w:val="28"/>
        </w:rPr>
        <w:t xml:space="preserve">  2025 г. </w:t>
      </w:r>
      <w:r>
        <w:rPr>
          <w:rFonts w:ascii="Times New Roman" w:hAnsi="Times New Roman"/>
          <w:sz w:val="28"/>
          <w:szCs w:val="28"/>
        </w:rPr>
        <w:t>№ 71</w:t>
      </w:r>
    </w:p>
    <w:p w14:paraId="32C8D026" w14:textId="77777777" w:rsidR="009E5927" w:rsidRDefault="009E5927" w:rsidP="009E5927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9E5927" w:rsidRPr="00607648" w14:paraId="0D11D7EE" w14:textId="77777777" w:rsidTr="00AD217B">
        <w:tc>
          <w:tcPr>
            <w:tcW w:w="4361" w:type="dxa"/>
          </w:tcPr>
          <w:p w14:paraId="5CE6138D" w14:textId="77777777" w:rsidR="009E5927" w:rsidRPr="00607648" w:rsidRDefault="009E5927" w:rsidP="00AD217B">
            <w:pPr>
              <w:widowControl w:val="0"/>
              <w:suppressAutoHyphens/>
              <w:autoSpaceDE w:val="0"/>
              <w:ind w:firstLine="720"/>
              <w:contextualSpacing/>
              <w:jc w:val="right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0188E896" w14:textId="77777777" w:rsidR="009E5927" w:rsidRPr="00607648" w:rsidRDefault="009E5927" w:rsidP="00AD217B">
            <w:pPr>
              <w:widowControl w:val="0"/>
              <w:shd w:val="clear" w:color="auto" w:fill="FFFFFF"/>
              <w:suppressAutoHyphens/>
              <w:autoSpaceDE w:val="0"/>
              <w:ind w:firstLine="72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  <w:r w:rsidRPr="00607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7 </w:t>
            </w:r>
          </w:p>
          <w:p w14:paraId="7C4F663B" w14:textId="77777777" w:rsidR="009E5927" w:rsidRPr="00607648" w:rsidRDefault="009E5927" w:rsidP="00AD217B">
            <w:pPr>
              <w:widowControl w:val="0"/>
              <w:shd w:val="clear" w:color="auto" w:fill="FFFFFF"/>
              <w:suppressAutoHyphens/>
              <w:autoSpaceDE w:val="0"/>
              <w:ind w:left="-392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607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муниципальной программе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культуры в Качугском  </w:t>
            </w: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муниципальном округе на 2026-2028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гг» </w:t>
            </w:r>
          </w:p>
        </w:tc>
      </w:tr>
    </w:tbl>
    <w:p w14:paraId="00957319" w14:textId="77777777" w:rsidR="009E5927" w:rsidRPr="00607648" w:rsidRDefault="009E5927" w:rsidP="009E59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006D2AF3" w14:textId="77777777" w:rsidR="009E5927" w:rsidRPr="00607648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07648">
        <w:rPr>
          <w:rFonts w:ascii="Times New Roman" w:hAnsi="Times New Roman" w:cs="Times New Roman"/>
          <w:b/>
          <w:bCs/>
          <w:sz w:val="32"/>
          <w:szCs w:val="32"/>
        </w:rPr>
        <w:t>Подпрограмма 7 «Сельские учреждения культуры»</w:t>
      </w:r>
    </w:p>
    <w:p w14:paraId="77156DD6" w14:textId="77777777" w:rsidR="009E5927" w:rsidRPr="00607648" w:rsidRDefault="009E5927" w:rsidP="009E5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C23B3F9" w14:textId="77777777" w:rsidR="009E5927" w:rsidRPr="00607648" w:rsidRDefault="009E5927" w:rsidP="009E5927">
      <w:pPr>
        <w:widowControl w:val="0"/>
        <w:numPr>
          <w:ilvl w:val="0"/>
          <w:numId w:val="27"/>
        </w:numPr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</w:pPr>
      <w:r w:rsidRPr="0060764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 xml:space="preserve">Паспорт подпрограммы 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405"/>
        <w:gridCol w:w="1405"/>
        <w:gridCol w:w="1405"/>
        <w:gridCol w:w="1405"/>
        <w:gridCol w:w="1406"/>
      </w:tblGrid>
      <w:tr w:rsidR="009E5927" w:rsidRPr="00607648" w14:paraId="62470529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C211C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F1E37" w14:textId="77777777" w:rsidR="009E5927" w:rsidRPr="00607648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культуры в Качугском муниципальном округе  на 2026-2028 гг.»</w:t>
            </w:r>
          </w:p>
        </w:tc>
      </w:tr>
      <w:tr w:rsidR="009E5927" w:rsidRPr="00607648" w14:paraId="0728F494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DE649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86A0B" w14:textId="77777777" w:rsidR="009E5927" w:rsidRPr="00607648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Сельские учреждения культуры</w:t>
            </w:r>
            <w:r w:rsidRPr="00607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(далее – Подпрограмма</w:t>
            </w: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  <w:r w:rsidRPr="006076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E5927" w:rsidRPr="00607648" w14:paraId="470800E4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3B774E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Разработчик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CC541" w14:textId="77777777" w:rsidR="009E5927" w:rsidRPr="00607648" w:rsidRDefault="009E5927" w:rsidP="00AD217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культуры Администрации Качугского муниципального округа.</w:t>
            </w:r>
          </w:p>
        </w:tc>
      </w:tr>
      <w:tr w:rsidR="009E5927" w:rsidRPr="00607648" w14:paraId="13273ACF" w14:textId="77777777" w:rsidTr="00AD217B">
        <w:trPr>
          <w:trHeight w:val="7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70019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Исполнители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B8DAF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Сельские учреждения культуры</w:t>
            </w:r>
          </w:p>
        </w:tc>
      </w:tr>
      <w:tr w:rsidR="009E5927" w:rsidRPr="00607648" w14:paraId="55F4EA05" w14:textId="77777777" w:rsidTr="00AD217B">
        <w:trPr>
          <w:trHeight w:val="984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07CE92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C99CC" w14:textId="77777777" w:rsidR="009E5927" w:rsidRPr="00607648" w:rsidRDefault="009E5927" w:rsidP="00AD2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Сохранение культурного наследия Качугского муниципального округа, формирование единого культурного пространства, создание условий для творческой самореализации, </w:t>
            </w:r>
            <w:r w:rsidRPr="00607648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сохранения и распространения нематериального культурного наследия посредством организации досуга жителей</w:t>
            </w:r>
            <w:proofErr w:type="gramStart"/>
            <w:r w:rsidRPr="00607648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.</w:t>
            </w:r>
            <w:proofErr w:type="gramEnd"/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равного доступа к культурным и информационным ресурсам различных групп населения.</w:t>
            </w:r>
          </w:p>
        </w:tc>
      </w:tr>
      <w:tr w:rsidR="009E5927" w:rsidRPr="00607648" w14:paraId="2E178BDF" w14:textId="77777777" w:rsidTr="00AD217B">
        <w:trPr>
          <w:trHeight w:val="9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C2A386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70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201F" w14:textId="77777777" w:rsidR="009E5927" w:rsidRPr="00607648" w:rsidRDefault="009E5927" w:rsidP="00AD217B">
            <w:pPr>
              <w:spacing w:after="0" w:line="240" w:lineRule="auto"/>
              <w:ind w:left="2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1.Увеличить число посещений мероприятий, проводимых сельскими клубными учреждениями культуры, за счет повышения качества и разнообразия услуг, предоставляемых в сфере культуры.</w:t>
            </w:r>
          </w:p>
          <w:p w14:paraId="27C53A4D" w14:textId="77777777" w:rsidR="009E5927" w:rsidRPr="00607648" w:rsidRDefault="009E5927" w:rsidP="00AD217B">
            <w:pPr>
              <w:spacing w:after="0" w:line="240" w:lineRule="auto"/>
              <w:ind w:firstLine="5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Увеличить число участников клубных формирований путем развития разных видов формирований.</w:t>
            </w:r>
          </w:p>
          <w:p w14:paraId="545A6B2C" w14:textId="77777777" w:rsidR="009E5927" w:rsidRPr="00607648" w:rsidRDefault="009E5927" w:rsidP="00AD217B">
            <w:pPr>
              <w:spacing w:after="0" w:line="240" w:lineRule="auto"/>
              <w:ind w:left="360" w:firstLine="2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Увеличить доходы от платных услуг</w:t>
            </w:r>
          </w:p>
          <w:p w14:paraId="2BCE509A" w14:textId="77777777" w:rsidR="009E5927" w:rsidRPr="00607648" w:rsidRDefault="009E5927" w:rsidP="00AD217B">
            <w:pPr>
              <w:spacing w:after="0" w:line="240" w:lineRule="auto"/>
              <w:ind w:left="2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Увеличить число посещений библиотек, в целях систематической популяризации историко-культурного наследия Качугского района и формирования привлекательного имиджа малой Родины.</w:t>
            </w:r>
          </w:p>
          <w:p w14:paraId="24F6E0B7" w14:textId="77777777" w:rsidR="009E5927" w:rsidRPr="00607648" w:rsidRDefault="009E5927" w:rsidP="00AD217B">
            <w:pPr>
              <w:spacing w:after="0" w:line="240" w:lineRule="auto"/>
              <w:ind w:left="2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Увеличить количество выданных книг путем привлечения читателей и обновления читательского фонда. </w:t>
            </w:r>
          </w:p>
        </w:tc>
      </w:tr>
      <w:tr w:rsidR="009E5927" w:rsidRPr="00607648" w14:paraId="17EEF3A1" w14:textId="77777777" w:rsidTr="00AD217B">
        <w:trPr>
          <w:trHeight w:val="66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DB71D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и этапы реализации</w:t>
            </w: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6A9DB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– 2028 годы</w:t>
            </w:r>
          </w:p>
        </w:tc>
      </w:tr>
      <w:tr w:rsidR="009E5927" w:rsidRPr="00607648" w14:paraId="765F0730" w14:textId="77777777" w:rsidTr="00AD217B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051C63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EE4F1" w14:textId="77777777" w:rsidR="009E5927" w:rsidRPr="0060764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EFBA" w14:textId="77777777" w:rsidR="009E5927" w:rsidRPr="0060764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AE47" w14:textId="77777777" w:rsidR="009E5927" w:rsidRPr="0060764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AF71" w14:textId="77777777" w:rsidR="009E5927" w:rsidRPr="0060764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26C3" w14:textId="77777777" w:rsidR="009E5927" w:rsidRPr="0060764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9E5927" w:rsidRPr="00607648" w14:paraId="05084309" w14:textId="77777777" w:rsidTr="00AD217B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36A3C27C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8E73D" w14:textId="77777777" w:rsidR="009E5927" w:rsidRPr="0060764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E0FC" w14:textId="3CBA873B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E482" w14:textId="5AE2ADF6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3B92" w14:textId="453893CE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430E" w14:textId="268B0CB8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E5927" w:rsidRPr="00607648" w14:paraId="444C3BEC" w14:textId="77777777" w:rsidTr="00AD217B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290066AB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305" w14:textId="77777777" w:rsidR="009E5927" w:rsidRPr="0060764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Иркутской области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0293" w14:textId="3F73C23D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9E3E" w14:textId="56EF7E5E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6607" w14:textId="3CCFBEAE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C22D" w14:textId="08D2ED95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E5927" w:rsidRPr="00607648" w14:paraId="06E5B984" w14:textId="77777777" w:rsidTr="00AD217B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3BA3A513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0A9AA" w14:textId="77777777" w:rsidR="009E5927" w:rsidRPr="0060764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Качугского муниципального округа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9977C" w14:textId="76BD8950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95649,0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106A" w14:textId="2684C910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31883,0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39E55" w14:textId="4F22440D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DE4F8" w14:textId="70998D5F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31883,0</w:t>
            </w:r>
          </w:p>
        </w:tc>
      </w:tr>
      <w:tr w:rsidR="009E5927" w:rsidRPr="00607648" w14:paraId="7A57D01E" w14:textId="77777777" w:rsidTr="00AD217B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0AB201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9AEB" w14:textId="77777777" w:rsidR="009E5927" w:rsidRPr="00607648" w:rsidRDefault="009E5927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2F8F1" w14:textId="6049B0F4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95649,0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53202" w14:textId="06167A41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31883,0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4554" w14:textId="275CBB86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6FC0" w14:textId="2B92C817" w:rsidR="009E5927" w:rsidRPr="00607648" w:rsidRDefault="00EE5005" w:rsidP="00AD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31883,0</w:t>
            </w:r>
            <w:bookmarkStart w:id="0" w:name="_GoBack"/>
            <w:bookmarkEnd w:id="0"/>
          </w:p>
        </w:tc>
      </w:tr>
      <w:tr w:rsidR="009E5927" w:rsidRPr="00607648" w14:paraId="322579FB" w14:textId="77777777" w:rsidTr="00AD217B">
        <w:trPr>
          <w:trHeight w:val="4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81805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Целевые показатели подпрограммы 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E3AE1" w14:textId="77777777" w:rsidR="009E5927" w:rsidRPr="00607648" w:rsidRDefault="009E5927" w:rsidP="00AD217B">
            <w:pPr>
              <w:spacing w:after="0" w:line="240" w:lineRule="auto"/>
              <w:ind w:firstLine="57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648">
              <w:rPr>
                <w:rFonts w:ascii="Times New Roman" w:eastAsia="Calibri" w:hAnsi="Times New Roman" w:cs="Times New Roman"/>
                <w:sz w:val="28"/>
                <w:szCs w:val="28"/>
              </w:rPr>
              <w:t>1. Число посещений мероприятий в сельских клубных учреждениях.</w:t>
            </w:r>
          </w:p>
          <w:p w14:paraId="08C59306" w14:textId="77777777" w:rsidR="009E5927" w:rsidRPr="00607648" w:rsidRDefault="009E5927" w:rsidP="00AD217B">
            <w:pPr>
              <w:spacing w:after="0" w:line="240" w:lineRule="auto"/>
              <w:ind w:firstLine="5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Количество участников клубных формирований.</w:t>
            </w:r>
          </w:p>
          <w:p w14:paraId="1EA5F305" w14:textId="77777777" w:rsidR="009E5927" w:rsidRPr="00607648" w:rsidRDefault="009E5927" w:rsidP="00AD217B">
            <w:pPr>
              <w:spacing w:after="0" w:line="240" w:lineRule="auto"/>
              <w:ind w:firstLine="5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Объем доходов от платных услуг в год.</w:t>
            </w:r>
          </w:p>
          <w:p w14:paraId="5F68D63D" w14:textId="77777777" w:rsidR="009E5927" w:rsidRPr="00607648" w:rsidRDefault="009E5927" w:rsidP="00AD217B">
            <w:pPr>
              <w:spacing w:after="0" w:line="240" w:lineRule="auto"/>
              <w:ind w:left="720" w:hanging="14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648">
              <w:rPr>
                <w:rFonts w:ascii="Times New Roman" w:eastAsia="Calibri" w:hAnsi="Times New Roman" w:cs="Times New Roman"/>
                <w:sz w:val="28"/>
                <w:szCs w:val="28"/>
              </w:rPr>
              <w:t>4. Число посещений сельских библиотек в год.</w:t>
            </w:r>
          </w:p>
          <w:p w14:paraId="53EFD0AE" w14:textId="77777777" w:rsidR="009E5927" w:rsidRPr="00607648" w:rsidRDefault="009E5927" w:rsidP="00AD217B">
            <w:pPr>
              <w:spacing w:after="0" w:line="240" w:lineRule="auto"/>
              <w:ind w:left="720" w:hanging="14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6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Количество выданных книг в год. </w:t>
            </w:r>
          </w:p>
        </w:tc>
      </w:tr>
      <w:tr w:rsidR="009E5927" w:rsidRPr="00607648" w14:paraId="1E9AA07F" w14:textId="77777777" w:rsidTr="00AD217B">
        <w:trPr>
          <w:trHeight w:val="152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552B2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25F90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 Число посещений мероприятий в сельских клубных учреждениях - 165110 человек.</w:t>
            </w:r>
          </w:p>
          <w:p w14:paraId="4118FC8A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 Число участников клубных формирований - 1173 человек.</w:t>
            </w:r>
          </w:p>
          <w:p w14:paraId="769D232E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ind w:left="1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3.Объем доходов от платных услуг – 100 тысяч рублей в год.</w:t>
            </w:r>
          </w:p>
          <w:p w14:paraId="055B8EE1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 Число посещений сельских библиотек в год - 73 тысячи человек.</w:t>
            </w:r>
          </w:p>
          <w:p w14:paraId="24850842" w14:textId="77777777" w:rsidR="009E5927" w:rsidRPr="00607648" w:rsidRDefault="009E5927" w:rsidP="00AD217B">
            <w:pPr>
              <w:widowControl w:val="0"/>
              <w:suppressAutoHyphens/>
              <w:autoSpaceDE w:val="0"/>
              <w:spacing w:after="0" w:line="240" w:lineRule="auto"/>
              <w:ind w:left="10" w:firstLine="3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5.Количество выданных книг в год – 79,4 тысяч экземпляров</w:t>
            </w:r>
          </w:p>
        </w:tc>
      </w:tr>
    </w:tbl>
    <w:p w14:paraId="2D0BFDC8" w14:textId="77777777" w:rsidR="009E5927" w:rsidRDefault="009E5927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013ACBC" w14:textId="77777777" w:rsidR="009E5927" w:rsidRDefault="009E5927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DD68249" w14:textId="77777777" w:rsidR="009E5927" w:rsidRDefault="009E5927" w:rsidP="009E592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F4BBB96" w14:textId="77777777" w:rsidR="0041088C" w:rsidRDefault="0041088C" w:rsidP="005C026B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57EAA77" w14:textId="77777777" w:rsidR="0041088C" w:rsidRDefault="0041088C" w:rsidP="005C026B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D8C0C8D" w14:textId="77777777" w:rsidR="0041088C" w:rsidRDefault="0041088C" w:rsidP="005C026B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3ECC853" w14:textId="77777777" w:rsidR="0041088C" w:rsidRDefault="0041088C" w:rsidP="005C026B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9692A7C" w14:textId="77777777" w:rsidR="0041088C" w:rsidRPr="00546FB0" w:rsidRDefault="0041088C" w:rsidP="00B30B6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1088C" w:rsidRPr="00546FB0" w:rsidSect="0040157B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altName w:val="Yu Gothic"/>
    <w:charset w:val="80"/>
    <w:family w:val="auto"/>
    <w:pitch w:val="default"/>
    <w:sig w:usb0="00000000" w:usb1="00000000" w:usb2="00000000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0000003"/>
    <w:multiLevelType w:val="multilevel"/>
    <w:tmpl w:val="F5602FF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Cs/>
      </w:rPr>
    </w:lvl>
  </w:abstractNum>
  <w:abstractNum w:abstractNumId="4">
    <w:nsid w:val="00000009"/>
    <w:multiLevelType w:val="multilevel"/>
    <w:tmpl w:val="D5F80F5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4039A"/>
    <w:multiLevelType w:val="hybridMultilevel"/>
    <w:tmpl w:val="3C260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263EA"/>
    <w:multiLevelType w:val="hybridMultilevel"/>
    <w:tmpl w:val="3D06730A"/>
    <w:lvl w:ilvl="0" w:tplc="465A40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018EA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A2FDA"/>
    <w:multiLevelType w:val="hybridMultilevel"/>
    <w:tmpl w:val="5AC2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0093A"/>
    <w:multiLevelType w:val="hybridMultilevel"/>
    <w:tmpl w:val="0128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E216F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843C7D"/>
    <w:multiLevelType w:val="hybridMultilevel"/>
    <w:tmpl w:val="3C260CC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85D18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8">
    <w:nsid w:val="64B66014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D1CAB"/>
    <w:multiLevelType w:val="hybridMultilevel"/>
    <w:tmpl w:val="4E4C1AA2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0">
    <w:nsid w:val="66C27FCE"/>
    <w:multiLevelType w:val="hybridMultilevel"/>
    <w:tmpl w:val="3B2EB056"/>
    <w:lvl w:ilvl="0" w:tplc="5F2A32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6D937CE0"/>
    <w:multiLevelType w:val="hybridMultilevel"/>
    <w:tmpl w:val="3F42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891019"/>
    <w:multiLevelType w:val="hybridMultilevel"/>
    <w:tmpl w:val="CF9C1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6"/>
  </w:num>
  <w:num w:numId="5">
    <w:abstractNumId w:val="8"/>
  </w:num>
  <w:num w:numId="6">
    <w:abstractNumId w:val="9"/>
  </w:num>
  <w:num w:numId="7">
    <w:abstractNumId w:val="17"/>
  </w:num>
  <w:num w:numId="8">
    <w:abstractNumId w:val="15"/>
  </w:num>
  <w:num w:numId="9">
    <w:abstractNumId w:val="18"/>
  </w:num>
  <w:num w:numId="10">
    <w:abstractNumId w:val="22"/>
  </w:num>
  <w:num w:numId="11">
    <w:abstractNumId w:val="11"/>
  </w:num>
  <w:num w:numId="12">
    <w:abstractNumId w:val="14"/>
  </w:num>
  <w:num w:numId="13">
    <w:abstractNumId w:val="21"/>
  </w:num>
  <w:num w:numId="14">
    <w:abstractNumId w:val="13"/>
  </w:num>
  <w:num w:numId="15">
    <w:abstractNumId w:val="6"/>
  </w:num>
  <w:num w:numId="16">
    <w:abstractNumId w:val="12"/>
  </w:num>
  <w:num w:numId="17">
    <w:abstractNumId w:val="20"/>
  </w:num>
  <w:num w:numId="18">
    <w:abstractNumId w:val="5"/>
  </w:num>
  <w:num w:numId="19">
    <w:abstractNumId w:val="1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8B"/>
    <w:rsid w:val="0001362A"/>
    <w:rsid w:val="0001712F"/>
    <w:rsid w:val="00017314"/>
    <w:rsid w:val="00021C69"/>
    <w:rsid w:val="00022604"/>
    <w:rsid w:val="000231C8"/>
    <w:rsid w:val="00026AB8"/>
    <w:rsid w:val="00035C92"/>
    <w:rsid w:val="000366BC"/>
    <w:rsid w:val="00043ACA"/>
    <w:rsid w:val="000501EA"/>
    <w:rsid w:val="000565D2"/>
    <w:rsid w:val="000634B8"/>
    <w:rsid w:val="00072D02"/>
    <w:rsid w:val="00073853"/>
    <w:rsid w:val="00080031"/>
    <w:rsid w:val="0008528F"/>
    <w:rsid w:val="00087D88"/>
    <w:rsid w:val="000964A2"/>
    <w:rsid w:val="00097B4F"/>
    <w:rsid w:val="000A3213"/>
    <w:rsid w:val="000A4B61"/>
    <w:rsid w:val="000B5706"/>
    <w:rsid w:val="000B7FC9"/>
    <w:rsid w:val="000C2D67"/>
    <w:rsid w:val="000C2D80"/>
    <w:rsid w:val="000C5A31"/>
    <w:rsid w:val="000C67E0"/>
    <w:rsid w:val="000D5585"/>
    <w:rsid w:val="000D65F1"/>
    <w:rsid w:val="000E10AC"/>
    <w:rsid w:val="000E50E9"/>
    <w:rsid w:val="000F4ED0"/>
    <w:rsid w:val="000F6941"/>
    <w:rsid w:val="00102899"/>
    <w:rsid w:val="001066B4"/>
    <w:rsid w:val="00107412"/>
    <w:rsid w:val="00112700"/>
    <w:rsid w:val="001151D8"/>
    <w:rsid w:val="00115D70"/>
    <w:rsid w:val="00126BD8"/>
    <w:rsid w:val="00132E8C"/>
    <w:rsid w:val="00132E9D"/>
    <w:rsid w:val="00137B71"/>
    <w:rsid w:val="00150642"/>
    <w:rsid w:val="00166FDB"/>
    <w:rsid w:val="00170990"/>
    <w:rsid w:val="001718EC"/>
    <w:rsid w:val="00171EBB"/>
    <w:rsid w:val="00177D67"/>
    <w:rsid w:val="00181920"/>
    <w:rsid w:val="001858F8"/>
    <w:rsid w:val="001900DF"/>
    <w:rsid w:val="00194BA3"/>
    <w:rsid w:val="001969AC"/>
    <w:rsid w:val="001976C5"/>
    <w:rsid w:val="001A0C0E"/>
    <w:rsid w:val="001B461C"/>
    <w:rsid w:val="001C25F0"/>
    <w:rsid w:val="001C530D"/>
    <w:rsid w:val="001D3013"/>
    <w:rsid w:val="001D47B4"/>
    <w:rsid w:val="001E0284"/>
    <w:rsid w:val="001F48B2"/>
    <w:rsid w:val="001F6266"/>
    <w:rsid w:val="002123F1"/>
    <w:rsid w:val="00214399"/>
    <w:rsid w:val="002215B8"/>
    <w:rsid w:val="00226F64"/>
    <w:rsid w:val="00237718"/>
    <w:rsid w:val="00237BDA"/>
    <w:rsid w:val="00243516"/>
    <w:rsid w:val="00247E0B"/>
    <w:rsid w:val="00252310"/>
    <w:rsid w:val="00255680"/>
    <w:rsid w:val="00260E60"/>
    <w:rsid w:val="00262923"/>
    <w:rsid w:val="00262A7A"/>
    <w:rsid w:val="00273E76"/>
    <w:rsid w:val="0027411F"/>
    <w:rsid w:val="0027755C"/>
    <w:rsid w:val="002822DE"/>
    <w:rsid w:val="00282598"/>
    <w:rsid w:val="0028650E"/>
    <w:rsid w:val="0029024F"/>
    <w:rsid w:val="002A42F7"/>
    <w:rsid w:val="002A53B4"/>
    <w:rsid w:val="002C74D8"/>
    <w:rsid w:val="002D69DE"/>
    <w:rsid w:val="002D6F82"/>
    <w:rsid w:val="002E1D98"/>
    <w:rsid w:val="002E3A19"/>
    <w:rsid w:val="002F20BC"/>
    <w:rsid w:val="002F4F65"/>
    <w:rsid w:val="002F7010"/>
    <w:rsid w:val="00307C3A"/>
    <w:rsid w:val="00307CEE"/>
    <w:rsid w:val="00311C66"/>
    <w:rsid w:val="003169DF"/>
    <w:rsid w:val="003173B0"/>
    <w:rsid w:val="00317526"/>
    <w:rsid w:val="003204E2"/>
    <w:rsid w:val="00324993"/>
    <w:rsid w:val="00327D9A"/>
    <w:rsid w:val="00333FB9"/>
    <w:rsid w:val="00334D35"/>
    <w:rsid w:val="00341366"/>
    <w:rsid w:val="00345CFB"/>
    <w:rsid w:val="00351B3C"/>
    <w:rsid w:val="0035771D"/>
    <w:rsid w:val="0036291C"/>
    <w:rsid w:val="00363ACC"/>
    <w:rsid w:val="00364ACD"/>
    <w:rsid w:val="00365B48"/>
    <w:rsid w:val="00373FCB"/>
    <w:rsid w:val="00376EC7"/>
    <w:rsid w:val="0039083F"/>
    <w:rsid w:val="00392AA6"/>
    <w:rsid w:val="003A0064"/>
    <w:rsid w:val="003A4D81"/>
    <w:rsid w:val="003A543A"/>
    <w:rsid w:val="003A54A5"/>
    <w:rsid w:val="003B2671"/>
    <w:rsid w:val="003B4835"/>
    <w:rsid w:val="003C2077"/>
    <w:rsid w:val="003D28E1"/>
    <w:rsid w:val="003D4BE8"/>
    <w:rsid w:val="003E10EE"/>
    <w:rsid w:val="003E35FC"/>
    <w:rsid w:val="003E45FA"/>
    <w:rsid w:val="003E46A0"/>
    <w:rsid w:val="003E71E5"/>
    <w:rsid w:val="003F167C"/>
    <w:rsid w:val="0040157B"/>
    <w:rsid w:val="0041088C"/>
    <w:rsid w:val="00412ADF"/>
    <w:rsid w:val="0041548C"/>
    <w:rsid w:val="00415CE8"/>
    <w:rsid w:val="004176A7"/>
    <w:rsid w:val="00420992"/>
    <w:rsid w:val="004241BA"/>
    <w:rsid w:val="00424744"/>
    <w:rsid w:val="00425BBD"/>
    <w:rsid w:val="00432BF0"/>
    <w:rsid w:val="00440486"/>
    <w:rsid w:val="00450473"/>
    <w:rsid w:val="00451970"/>
    <w:rsid w:val="00451EBB"/>
    <w:rsid w:val="00452AE0"/>
    <w:rsid w:val="00460A0E"/>
    <w:rsid w:val="00460EAD"/>
    <w:rsid w:val="004616D7"/>
    <w:rsid w:val="00462FB5"/>
    <w:rsid w:val="00465B8B"/>
    <w:rsid w:val="00483EAF"/>
    <w:rsid w:val="00485B2B"/>
    <w:rsid w:val="00495A87"/>
    <w:rsid w:val="00495F19"/>
    <w:rsid w:val="004964A7"/>
    <w:rsid w:val="00496E18"/>
    <w:rsid w:val="004A27CC"/>
    <w:rsid w:val="004A3D15"/>
    <w:rsid w:val="004B13AB"/>
    <w:rsid w:val="004B15AD"/>
    <w:rsid w:val="004B7A5F"/>
    <w:rsid w:val="004C7876"/>
    <w:rsid w:val="004D2830"/>
    <w:rsid w:val="004D520B"/>
    <w:rsid w:val="004E036E"/>
    <w:rsid w:val="004E0551"/>
    <w:rsid w:val="004E40B8"/>
    <w:rsid w:val="004E433E"/>
    <w:rsid w:val="004E4541"/>
    <w:rsid w:val="004E5E8F"/>
    <w:rsid w:val="004F073E"/>
    <w:rsid w:val="004F3564"/>
    <w:rsid w:val="004F3950"/>
    <w:rsid w:val="004F39E3"/>
    <w:rsid w:val="004F3D4B"/>
    <w:rsid w:val="004F6275"/>
    <w:rsid w:val="004F6564"/>
    <w:rsid w:val="004F6E47"/>
    <w:rsid w:val="004F7FC0"/>
    <w:rsid w:val="00502396"/>
    <w:rsid w:val="005036AE"/>
    <w:rsid w:val="00506BC1"/>
    <w:rsid w:val="005113EF"/>
    <w:rsid w:val="00512576"/>
    <w:rsid w:val="00513E60"/>
    <w:rsid w:val="00521CC1"/>
    <w:rsid w:val="0052289A"/>
    <w:rsid w:val="0052403F"/>
    <w:rsid w:val="0052687F"/>
    <w:rsid w:val="00534753"/>
    <w:rsid w:val="005465B0"/>
    <w:rsid w:val="00546FB0"/>
    <w:rsid w:val="00550901"/>
    <w:rsid w:val="00570069"/>
    <w:rsid w:val="00574E8A"/>
    <w:rsid w:val="00585C09"/>
    <w:rsid w:val="0059057E"/>
    <w:rsid w:val="00594859"/>
    <w:rsid w:val="005A6EA5"/>
    <w:rsid w:val="005B0A83"/>
    <w:rsid w:val="005B3827"/>
    <w:rsid w:val="005C026B"/>
    <w:rsid w:val="005C5EB3"/>
    <w:rsid w:val="005D3B30"/>
    <w:rsid w:val="005D775E"/>
    <w:rsid w:val="005D7803"/>
    <w:rsid w:val="005E7A9C"/>
    <w:rsid w:val="005F2B67"/>
    <w:rsid w:val="005F511D"/>
    <w:rsid w:val="005F56F1"/>
    <w:rsid w:val="00600024"/>
    <w:rsid w:val="00607648"/>
    <w:rsid w:val="006148A4"/>
    <w:rsid w:val="00615030"/>
    <w:rsid w:val="0061705F"/>
    <w:rsid w:val="00624671"/>
    <w:rsid w:val="006251C9"/>
    <w:rsid w:val="00626CBA"/>
    <w:rsid w:val="006272CA"/>
    <w:rsid w:val="0063154B"/>
    <w:rsid w:val="00636FE2"/>
    <w:rsid w:val="00643738"/>
    <w:rsid w:val="00654ADC"/>
    <w:rsid w:val="00660563"/>
    <w:rsid w:val="00661565"/>
    <w:rsid w:val="0066267C"/>
    <w:rsid w:val="00671FA0"/>
    <w:rsid w:val="00676CE7"/>
    <w:rsid w:val="00684C89"/>
    <w:rsid w:val="00685123"/>
    <w:rsid w:val="006909DE"/>
    <w:rsid w:val="00690CD6"/>
    <w:rsid w:val="0069504C"/>
    <w:rsid w:val="00695584"/>
    <w:rsid w:val="006A198F"/>
    <w:rsid w:val="006A5B38"/>
    <w:rsid w:val="006A5C44"/>
    <w:rsid w:val="006A5C6B"/>
    <w:rsid w:val="006B1392"/>
    <w:rsid w:val="006B21CE"/>
    <w:rsid w:val="006B56B7"/>
    <w:rsid w:val="006B723C"/>
    <w:rsid w:val="006C4641"/>
    <w:rsid w:val="006C6004"/>
    <w:rsid w:val="006C601C"/>
    <w:rsid w:val="006C6794"/>
    <w:rsid w:val="006D4E8D"/>
    <w:rsid w:val="006D6DD5"/>
    <w:rsid w:val="006E1BE9"/>
    <w:rsid w:val="006E1D6B"/>
    <w:rsid w:val="006E6AB5"/>
    <w:rsid w:val="006F6162"/>
    <w:rsid w:val="006F79AD"/>
    <w:rsid w:val="007018BB"/>
    <w:rsid w:val="0070303F"/>
    <w:rsid w:val="00707D1D"/>
    <w:rsid w:val="0071249B"/>
    <w:rsid w:val="00716E54"/>
    <w:rsid w:val="007179D2"/>
    <w:rsid w:val="00720B89"/>
    <w:rsid w:val="00722A73"/>
    <w:rsid w:val="007274A5"/>
    <w:rsid w:val="00734CA7"/>
    <w:rsid w:val="007356D5"/>
    <w:rsid w:val="00735B38"/>
    <w:rsid w:val="007447C6"/>
    <w:rsid w:val="00745C8B"/>
    <w:rsid w:val="00747E20"/>
    <w:rsid w:val="00770ED1"/>
    <w:rsid w:val="00771733"/>
    <w:rsid w:val="0077545A"/>
    <w:rsid w:val="00775840"/>
    <w:rsid w:val="007836C8"/>
    <w:rsid w:val="00786889"/>
    <w:rsid w:val="00793CBF"/>
    <w:rsid w:val="007A2EB8"/>
    <w:rsid w:val="007A3459"/>
    <w:rsid w:val="007A68DC"/>
    <w:rsid w:val="007A6988"/>
    <w:rsid w:val="007C1E9D"/>
    <w:rsid w:val="007D1B4F"/>
    <w:rsid w:val="007D31A9"/>
    <w:rsid w:val="007D4BC6"/>
    <w:rsid w:val="007E0AC1"/>
    <w:rsid w:val="007E1234"/>
    <w:rsid w:val="007E1F86"/>
    <w:rsid w:val="007F0F6B"/>
    <w:rsid w:val="007F5443"/>
    <w:rsid w:val="007F7BE7"/>
    <w:rsid w:val="0080081E"/>
    <w:rsid w:val="00802A43"/>
    <w:rsid w:val="00810B74"/>
    <w:rsid w:val="008205D3"/>
    <w:rsid w:val="008213CA"/>
    <w:rsid w:val="00826F50"/>
    <w:rsid w:val="00831342"/>
    <w:rsid w:val="00845C8E"/>
    <w:rsid w:val="00845D82"/>
    <w:rsid w:val="00847886"/>
    <w:rsid w:val="00855378"/>
    <w:rsid w:val="008567C9"/>
    <w:rsid w:val="008602CD"/>
    <w:rsid w:val="008619E1"/>
    <w:rsid w:val="00862901"/>
    <w:rsid w:val="0087202E"/>
    <w:rsid w:val="00881C95"/>
    <w:rsid w:val="008873DC"/>
    <w:rsid w:val="00893494"/>
    <w:rsid w:val="00893F7B"/>
    <w:rsid w:val="00895690"/>
    <w:rsid w:val="00897FCD"/>
    <w:rsid w:val="008A53DB"/>
    <w:rsid w:val="008B1F8C"/>
    <w:rsid w:val="008B6548"/>
    <w:rsid w:val="008B77C8"/>
    <w:rsid w:val="008C027C"/>
    <w:rsid w:val="008C1E5E"/>
    <w:rsid w:val="008C2716"/>
    <w:rsid w:val="008C2C0A"/>
    <w:rsid w:val="008D25F9"/>
    <w:rsid w:val="008D4FC1"/>
    <w:rsid w:val="008D5125"/>
    <w:rsid w:val="008E1113"/>
    <w:rsid w:val="008E3362"/>
    <w:rsid w:val="008F40EE"/>
    <w:rsid w:val="008F470E"/>
    <w:rsid w:val="008F6116"/>
    <w:rsid w:val="0091030F"/>
    <w:rsid w:val="00914C59"/>
    <w:rsid w:val="009163B7"/>
    <w:rsid w:val="0092236E"/>
    <w:rsid w:val="0092247C"/>
    <w:rsid w:val="00927039"/>
    <w:rsid w:val="009301AD"/>
    <w:rsid w:val="00932D86"/>
    <w:rsid w:val="009419F4"/>
    <w:rsid w:val="009450BF"/>
    <w:rsid w:val="009467BD"/>
    <w:rsid w:val="00951D37"/>
    <w:rsid w:val="00953364"/>
    <w:rsid w:val="009552C8"/>
    <w:rsid w:val="00957354"/>
    <w:rsid w:val="00960674"/>
    <w:rsid w:val="00960D21"/>
    <w:rsid w:val="00962636"/>
    <w:rsid w:val="0096301B"/>
    <w:rsid w:val="009663D8"/>
    <w:rsid w:val="00970A34"/>
    <w:rsid w:val="00971CBF"/>
    <w:rsid w:val="00980F47"/>
    <w:rsid w:val="0098543F"/>
    <w:rsid w:val="00987086"/>
    <w:rsid w:val="009A4B32"/>
    <w:rsid w:val="009A6AF2"/>
    <w:rsid w:val="009B1044"/>
    <w:rsid w:val="009B2526"/>
    <w:rsid w:val="009B3145"/>
    <w:rsid w:val="009C15A5"/>
    <w:rsid w:val="009C165E"/>
    <w:rsid w:val="009C455F"/>
    <w:rsid w:val="009C5483"/>
    <w:rsid w:val="009D098C"/>
    <w:rsid w:val="009D2882"/>
    <w:rsid w:val="009D7F54"/>
    <w:rsid w:val="009E0A87"/>
    <w:rsid w:val="009E562F"/>
    <w:rsid w:val="009E5927"/>
    <w:rsid w:val="009F12E5"/>
    <w:rsid w:val="009F16A9"/>
    <w:rsid w:val="009F4195"/>
    <w:rsid w:val="009F45B7"/>
    <w:rsid w:val="00A00D3D"/>
    <w:rsid w:val="00A01412"/>
    <w:rsid w:val="00A01AE4"/>
    <w:rsid w:val="00A01BEC"/>
    <w:rsid w:val="00A02B76"/>
    <w:rsid w:val="00A02DFA"/>
    <w:rsid w:val="00A043C8"/>
    <w:rsid w:val="00A11090"/>
    <w:rsid w:val="00A21458"/>
    <w:rsid w:val="00A32E83"/>
    <w:rsid w:val="00A35663"/>
    <w:rsid w:val="00A47993"/>
    <w:rsid w:val="00A53819"/>
    <w:rsid w:val="00A55C81"/>
    <w:rsid w:val="00A56AF7"/>
    <w:rsid w:val="00A63470"/>
    <w:rsid w:val="00A71BE6"/>
    <w:rsid w:val="00A76F78"/>
    <w:rsid w:val="00A8137A"/>
    <w:rsid w:val="00A83E0E"/>
    <w:rsid w:val="00A85638"/>
    <w:rsid w:val="00AC02D5"/>
    <w:rsid w:val="00AC5C20"/>
    <w:rsid w:val="00AC6289"/>
    <w:rsid w:val="00AD1123"/>
    <w:rsid w:val="00AD217B"/>
    <w:rsid w:val="00AD28A0"/>
    <w:rsid w:val="00AD3E16"/>
    <w:rsid w:val="00AD539F"/>
    <w:rsid w:val="00AE13D4"/>
    <w:rsid w:val="00B02719"/>
    <w:rsid w:val="00B03A92"/>
    <w:rsid w:val="00B0778B"/>
    <w:rsid w:val="00B12275"/>
    <w:rsid w:val="00B27F4C"/>
    <w:rsid w:val="00B303F6"/>
    <w:rsid w:val="00B304B7"/>
    <w:rsid w:val="00B30A52"/>
    <w:rsid w:val="00B30B6C"/>
    <w:rsid w:val="00B32398"/>
    <w:rsid w:val="00B51FE3"/>
    <w:rsid w:val="00B60F84"/>
    <w:rsid w:val="00B67643"/>
    <w:rsid w:val="00B70547"/>
    <w:rsid w:val="00B71494"/>
    <w:rsid w:val="00B750EC"/>
    <w:rsid w:val="00B76E1B"/>
    <w:rsid w:val="00B80A1D"/>
    <w:rsid w:val="00B815B9"/>
    <w:rsid w:val="00B82CB1"/>
    <w:rsid w:val="00B8799A"/>
    <w:rsid w:val="00B9541D"/>
    <w:rsid w:val="00B96994"/>
    <w:rsid w:val="00BA1863"/>
    <w:rsid w:val="00BA39ED"/>
    <w:rsid w:val="00BB0AC3"/>
    <w:rsid w:val="00BB472E"/>
    <w:rsid w:val="00BB7D16"/>
    <w:rsid w:val="00BC0276"/>
    <w:rsid w:val="00BC7BF5"/>
    <w:rsid w:val="00BD217F"/>
    <w:rsid w:val="00BD4507"/>
    <w:rsid w:val="00BD6687"/>
    <w:rsid w:val="00BD6CA3"/>
    <w:rsid w:val="00BE00C1"/>
    <w:rsid w:val="00BF3ECF"/>
    <w:rsid w:val="00BF4C90"/>
    <w:rsid w:val="00BF62DE"/>
    <w:rsid w:val="00C0027A"/>
    <w:rsid w:val="00C0251C"/>
    <w:rsid w:val="00C030E5"/>
    <w:rsid w:val="00C03CE2"/>
    <w:rsid w:val="00C11B69"/>
    <w:rsid w:val="00C1262A"/>
    <w:rsid w:val="00C12D48"/>
    <w:rsid w:val="00C148F8"/>
    <w:rsid w:val="00C14D23"/>
    <w:rsid w:val="00C150AD"/>
    <w:rsid w:val="00C310D0"/>
    <w:rsid w:val="00C35AD6"/>
    <w:rsid w:val="00C36613"/>
    <w:rsid w:val="00C43042"/>
    <w:rsid w:val="00C44AC6"/>
    <w:rsid w:val="00C46B5E"/>
    <w:rsid w:val="00C536B8"/>
    <w:rsid w:val="00C54052"/>
    <w:rsid w:val="00C54BDD"/>
    <w:rsid w:val="00C57057"/>
    <w:rsid w:val="00C57417"/>
    <w:rsid w:val="00C578CE"/>
    <w:rsid w:val="00C67F84"/>
    <w:rsid w:val="00C71122"/>
    <w:rsid w:val="00C80FA1"/>
    <w:rsid w:val="00C82270"/>
    <w:rsid w:val="00C82DA3"/>
    <w:rsid w:val="00C869C6"/>
    <w:rsid w:val="00C918C4"/>
    <w:rsid w:val="00C972A9"/>
    <w:rsid w:val="00C9734B"/>
    <w:rsid w:val="00C97C24"/>
    <w:rsid w:val="00CA203E"/>
    <w:rsid w:val="00CA6656"/>
    <w:rsid w:val="00CA6B37"/>
    <w:rsid w:val="00CA6EF4"/>
    <w:rsid w:val="00CB267B"/>
    <w:rsid w:val="00CB3061"/>
    <w:rsid w:val="00CB3FED"/>
    <w:rsid w:val="00CC0FBF"/>
    <w:rsid w:val="00CC1574"/>
    <w:rsid w:val="00CC62F4"/>
    <w:rsid w:val="00CD0A99"/>
    <w:rsid w:val="00CD0D53"/>
    <w:rsid w:val="00CD4BE2"/>
    <w:rsid w:val="00CD4C6A"/>
    <w:rsid w:val="00CE175B"/>
    <w:rsid w:val="00CE5848"/>
    <w:rsid w:val="00CE5C9E"/>
    <w:rsid w:val="00CF19EE"/>
    <w:rsid w:val="00CF2082"/>
    <w:rsid w:val="00D007BB"/>
    <w:rsid w:val="00D02F1F"/>
    <w:rsid w:val="00D129DF"/>
    <w:rsid w:val="00D14C1B"/>
    <w:rsid w:val="00D17F39"/>
    <w:rsid w:val="00D20619"/>
    <w:rsid w:val="00D27BEB"/>
    <w:rsid w:val="00D310E6"/>
    <w:rsid w:val="00D314C7"/>
    <w:rsid w:val="00D4104F"/>
    <w:rsid w:val="00D439A0"/>
    <w:rsid w:val="00D44A92"/>
    <w:rsid w:val="00D45119"/>
    <w:rsid w:val="00D4584F"/>
    <w:rsid w:val="00D45E0D"/>
    <w:rsid w:val="00D542C3"/>
    <w:rsid w:val="00D6247A"/>
    <w:rsid w:val="00D639AF"/>
    <w:rsid w:val="00D64692"/>
    <w:rsid w:val="00D66276"/>
    <w:rsid w:val="00D67A25"/>
    <w:rsid w:val="00D76EA1"/>
    <w:rsid w:val="00D810E3"/>
    <w:rsid w:val="00D81332"/>
    <w:rsid w:val="00D83F65"/>
    <w:rsid w:val="00D85CA3"/>
    <w:rsid w:val="00D860D8"/>
    <w:rsid w:val="00D8656B"/>
    <w:rsid w:val="00D928C9"/>
    <w:rsid w:val="00D95CBC"/>
    <w:rsid w:val="00D95FB9"/>
    <w:rsid w:val="00D97359"/>
    <w:rsid w:val="00DA13F9"/>
    <w:rsid w:val="00DA3768"/>
    <w:rsid w:val="00DA5E2B"/>
    <w:rsid w:val="00DB1E0B"/>
    <w:rsid w:val="00DB2EEB"/>
    <w:rsid w:val="00DB58DD"/>
    <w:rsid w:val="00DB73ED"/>
    <w:rsid w:val="00DC5108"/>
    <w:rsid w:val="00DC56BA"/>
    <w:rsid w:val="00DE3159"/>
    <w:rsid w:val="00DE65A2"/>
    <w:rsid w:val="00DF164A"/>
    <w:rsid w:val="00DF51DE"/>
    <w:rsid w:val="00DF6A58"/>
    <w:rsid w:val="00E030C1"/>
    <w:rsid w:val="00E04435"/>
    <w:rsid w:val="00E04451"/>
    <w:rsid w:val="00E076C2"/>
    <w:rsid w:val="00E103B6"/>
    <w:rsid w:val="00E10705"/>
    <w:rsid w:val="00E211E5"/>
    <w:rsid w:val="00E253D9"/>
    <w:rsid w:val="00E44823"/>
    <w:rsid w:val="00E45261"/>
    <w:rsid w:val="00E4607B"/>
    <w:rsid w:val="00E462D1"/>
    <w:rsid w:val="00E51099"/>
    <w:rsid w:val="00E5285E"/>
    <w:rsid w:val="00E602F4"/>
    <w:rsid w:val="00E87C61"/>
    <w:rsid w:val="00E92D6B"/>
    <w:rsid w:val="00E93347"/>
    <w:rsid w:val="00E94828"/>
    <w:rsid w:val="00E97F30"/>
    <w:rsid w:val="00EA3ACF"/>
    <w:rsid w:val="00EB149D"/>
    <w:rsid w:val="00EB49F9"/>
    <w:rsid w:val="00EC2C9A"/>
    <w:rsid w:val="00ED0FFB"/>
    <w:rsid w:val="00ED666B"/>
    <w:rsid w:val="00EE1899"/>
    <w:rsid w:val="00EE1ADB"/>
    <w:rsid w:val="00EE44BA"/>
    <w:rsid w:val="00EE5005"/>
    <w:rsid w:val="00EE50DB"/>
    <w:rsid w:val="00EF6D33"/>
    <w:rsid w:val="00F05AB9"/>
    <w:rsid w:val="00F13E44"/>
    <w:rsid w:val="00F1433A"/>
    <w:rsid w:val="00F15E42"/>
    <w:rsid w:val="00F17225"/>
    <w:rsid w:val="00F20081"/>
    <w:rsid w:val="00F20F1B"/>
    <w:rsid w:val="00F2108E"/>
    <w:rsid w:val="00F24991"/>
    <w:rsid w:val="00F24C9D"/>
    <w:rsid w:val="00F25BB6"/>
    <w:rsid w:val="00F27141"/>
    <w:rsid w:val="00F34D21"/>
    <w:rsid w:val="00F40F5B"/>
    <w:rsid w:val="00F42A46"/>
    <w:rsid w:val="00F4759E"/>
    <w:rsid w:val="00F5203F"/>
    <w:rsid w:val="00F53479"/>
    <w:rsid w:val="00F549AE"/>
    <w:rsid w:val="00F602FB"/>
    <w:rsid w:val="00F72F24"/>
    <w:rsid w:val="00F74880"/>
    <w:rsid w:val="00F77D8F"/>
    <w:rsid w:val="00F8062D"/>
    <w:rsid w:val="00FB6ED8"/>
    <w:rsid w:val="00FC23DA"/>
    <w:rsid w:val="00FC4C22"/>
    <w:rsid w:val="00FC5034"/>
    <w:rsid w:val="00FD3C67"/>
    <w:rsid w:val="00FD46C0"/>
    <w:rsid w:val="00FE1A1E"/>
    <w:rsid w:val="00FE1F79"/>
    <w:rsid w:val="00FE46D5"/>
    <w:rsid w:val="00FE4A4C"/>
    <w:rsid w:val="00FE6548"/>
    <w:rsid w:val="00FF0CE3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671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D9A"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B07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1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paragraph" w:styleId="af9">
    <w:name w:val="Balloon Text"/>
    <w:basedOn w:val="a"/>
    <w:link w:val="afa"/>
    <w:uiPriority w:val="99"/>
    <w:semiHidden/>
    <w:unhideWhenUsed/>
    <w:rsid w:val="00EB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149D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3"/>
    <w:uiPriority w:val="39"/>
    <w:rsid w:val="001C2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84788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DA3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F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495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F7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D9A"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B07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1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paragraph" w:styleId="af9">
    <w:name w:val="Balloon Text"/>
    <w:basedOn w:val="a"/>
    <w:link w:val="afa"/>
    <w:uiPriority w:val="99"/>
    <w:semiHidden/>
    <w:unhideWhenUsed/>
    <w:rsid w:val="00EB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149D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3"/>
    <w:uiPriority w:val="39"/>
    <w:rsid w:val="001C2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84788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DA3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F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495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F7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8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0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5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87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4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9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4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580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053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6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9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00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86188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8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03314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3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14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84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55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36829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6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348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8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78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72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943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85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89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58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9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48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5512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8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6930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58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6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804700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75FAD-C56F-4E34-8B56-E99D381EC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1</Pages>
  <Words>3900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112</cp:revision>
  <cp:lastPrinted>2026-06-22T08:51:00Z</cp:lastPrinted>
  <dcterms:created xsi:type="dcterms:W3CDTF">2025-10-01T08:49:00Z</dcterms:created>
  <dcterms:modified xsi:type="dcterms:W3CDTF">2026-06-23T01:11:00Z</dcterms:modified>
</cp:coreProperties>
</file>